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7AD" w:rsidRPr="00553C08" w:rsidRDefault="00553C08" w:rsidP="00553C08">
      <w:pPr>
        <w:spacing w:before="50"/>
        <w:ind w:left="884"/>
        <w:jc w:val="center"/>
        <w:rPr>
          <w:rFonts w:ascii="Calibri" w:eastAsia="Calibri" w:hAnsi="Calibri" w:cs="Calibri"/>
          <w:sz w:val="36"/>
          <w:szCs w:val="36"/>
          <w:lang w:val="id-ID"/>
        </w:rPr>
      </w:pPr>
      <w:bookmarkStart w:id="0" w:name="_GoBack"/>
      <w:bookmarkEnd w:id="0"/>
      <w:r>
        <w:rPr>
          <w:rFonts w:ascii="Calibri" w:eastAsia="Calibri" w:hAnsi="Calibri" w:cs="Calibri"/>
          <w:color w:val="25489C"/>
          <w:spacing w:val="-8"/>
          <w:w w:val="114"/>
          <w:sz w:val="36"/>
          <w:szCs w:val="36"/>
        </w:rPr>
        <w:t>Jense</w:t>
      </w:r>
      <w:r>
        <w:rPr>
          <w:rFonts w:ascii="Calibri" w:eastAsia="Calibri" w:hAnsi="Calibri" w:cs="Calibri"/>
          <w:color w:val="25489C"/>
          <w:w w:val="114"/>
          <w:sz w:val="36"/>
          <w:szCs w:val="36"/>
        </w:rPr>
        <w:t>n</w:t>
      </w:r>
      <w:r>
        <w:rPr>
          <w:rFonts w:ascii="Calibri" w:eastAsia="Calibri" w:hAnsi="Calibri" w:cs="Calibri"/>
          <w:color w:val="25489C"/>
          <w:spacing w:val="-30"/>
          <w:w w:val="114"/>
          <w:sz w:val="36"/>
          <w:szCs w:val="36"/>
        </w:rPr>
        <w:t xml:space="preserve"> </w:t>
      </w:r>
      <w:r>
        <w:rPr>
          <w:rFonts w:ascii="Calibri" w:eastAsia="Calibri" w:hAnsi="Calibri" w:cs="Calibri"/>
          <w:color w:val="25489C"/>
          <w:spacing w:val="-7"/>
          <w:sz w:val="36"/>
          <w:szCs w:val="36"/>
        </w:rPr>
        <w:t>I</w:t>
      </w:r>
      <w:r>
        <w:rPr>
          <w:rFonts w:ascii="Calibri" w:eastAsia="Calibri" w:hAnsi="Calibri" w:cs="Calibri"/>
          <w:color w:val="25489C"/>
          <w:sz w:val="36"/>
          <w:szCs w:val="36"/>
        </w:rPr>
        <w:t>R</w:t>
      </w:r>
      <w:r>
        <w:rPr>
          <w:rFonts w:ascii="Calibri" w:eastAsia="Calibri" w:hAnsi="Calibri" w:cs="Calibri"/>
          <w:color w:val="25489C"/>
          <w:spacing w:val="7"/>
          <w:sz w:val="36"/>
          <w:szCs w:val="36"/>
        </w:rPr>
        <w:t xml:space="preserve"> </w:t>
      </w:r>
      <w:r>
        <w:rPr>
          <w:rFonts w:ascii="Calibri" w:eastAsia="Calibri" w:hAnsi="Calibri" w:cs="Calibri"/>
          <w:color w:val="25489C"/>
          <w:spacing w:val="-7"/>
          <w:w w:val="107"/>
          <w:sz w:val="36"/>
          <w:szCs w:val="36"/>
        </w:rPr>
        <w:t>Collectio</w:t>
      </w:r>
      <w:r>
        <w:rPr>
          <w:rFonts w:ascii="Calibri" w:eastAsia="Calibri" w:hAnsi="Calibri" w:cs="Calibri"/>
          <w:color w:val="25489C"/>
          <w:w w:val="107"/>
          <w:sz w:val="36"/>
          <w:szCs w:val="36"/>
        </w:rPr>
        <w:t>n</w:t>
      </w:r>
    </w:p>
    <w:p w:rsidR="00A337AD" w:rsidRDefault="00A337AD">
      <w:pPr>
        <w:spacing w:before="8" w:line="100" w:lineRule="exact"/>
        <w:rPr>
          <w:sz w:val="10"/>
          <w:szCs w:val="10"/>
        </w:rPr>
      </w:pPr>
    </w:p>
    <w:p w:rsidR="00A337AD" w:rsidRPr="00553C08" w:rsidRDefault="00553C08">
      <w:pPr>
        <w:spacing w:line="301" w:lineRule="auto"/>
        <w:ind w:left="107" w:right="415"/>
        <w:jc w:val="both"/>
        <w:rPr>
          <w:rFonts w:ascii="Arial" w:eastAsia="Arial" w:hAnsi="Arial" w:cs="Arial"/>
          <w:sz w:val="18"/>
          <w:szCs w:val="18"/>
          <w:lang w:val="id-ID"/>
        </w:rPr>
      </w:pPr>
      <w:r>
        <w:rPr>
          <w:rFonts w:ascii="Arial" w:eastAsia="Arial" w:hAnsi="Arial" w:cs="Arial"/>
          <w:sz w:val="18"/>
          <w:szCs w:val="18"/>
        </w:rPr>
        <w:t>Jensen</w:t>
      </w:r>
      <w:r>
        <w:rPr>
          <w:rFonts w:ascii="Arial" w:eastAsia="Arial" w:hAnsi="Arial" w:cs="Arial"/>
          <w:spacing w:val="-14"/>
          <w:sz w:val="18"/>
          <w:szCs w:val="18"/>
        </w:rPr>
        <w:t xml:space="preserve"> </w:t>
      </w:r>
      <w:proofErr w:type="gramStart"/>
      <w:r>
        <w:rPr>
          <w:rFonts w:ascii="Arial" w:eastAsia="Arial" w:hAnsi="Arial" w:cs="Arial"/>
          <w:sz w:val="18"/>
          <w:szCs w:val="18"/>
        </w:rPr>
        <w:t>Speakers,</w:t>
      </w:r>
      <w:proofErr w:type="gramEnd"/>
      <w:r>
        <w:rPr>
          <w:rFonts w:ascii="Arial" w:eastAsia="Arial" w:hAnsi="Arial" w:cs="Arial"/>
          <w:spacing w:val="-1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and</w:t>
      </w:r>
      <w:r>
        <w:rPr>
          <w:rFonts w:ascii="Arial" w:eastAsia="Arial" w:hAnsi="Arial" w:cs="Arial"/>
          <w:spacing w:val="-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Overloud</w:t>
      </w:r>
      <w:r>
        <w:rPr>
          <w:rFonts w:ascii="Arial" w:eastAsia="Arial" w:hAnsi="Arial" w:cs="Arial"/>
          <w:spacing w:val="-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have</w:t>
      </w:r>
      <w:r>
        <w:rPr>
          <w:rFonts w:ascii="Arial" w:eastAsia="Arial" w:hAnsi="Arial" w:cs="Arial"/>
          <w:spacing w:val="-1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joined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fo</w:t>
      </w:r>
      <w:r>
        <w:rPr>
          <w:rFonts w:ascii="Arial" w:eastAsia="Arial" w:hAnsi="Arial" w:cs="Arial"/>
          <w:spacing w:val="-3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ces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to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-3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eate</w:t>
      </w:r>
      <w:r>
        <w:rPr>
          <w:rFonts w:ascii="Arial" w:eastAsia="Arial" w:hAnsi="Arial" w:cs="Arial"/>
          <w:spacing w:val="-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-1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unique</w:t>
      </w:r>
      <w:r>
        <w:rPr>
          <w:rFonts w:ascii="Arial" w:eastAsia="Arial" w:hAnsi="Arial" w:cs="Arial"/>
          <w:spacing w:val="-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collection</w:t>
      </w:r>
      <w:r>
        <w:rPr>
          <w:rFonts w:ascii="Arial" w:eastAsia="Arial" w:hAnsi="Arial" w:cs="Arial"/>
          <w:spacing w:val="1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of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speaker</w:t>
      </w:r>
      <w:r>
        <w:rPr>
          <w:rFonts w:ascii="Arial" w:eastAsia="Arial" w:hAnsi="Arial" w:cs="Arial"/>
          <w:spacing w:val="-1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cabinet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models,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now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made</w:t>
      </w:r>
      <w:r>
        <w:rPr>
          <w:rFonts w:ascii="Arial" w:eastAsia="Arial" w:hAnsi="Arial" w:cs="Arial"/>
          <w:spacing w:val="-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available as</w:t>
      </w:r>
      <w:r>
        <w:rPr>
          <w:rFonts w:ascii="Arial" w:eastAsia="Arial" w:hAnsi="Arial" w:cs="Arial"/>
          <w:spacing w:val="-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IR</w:t>
      </w:r>
      <w:r>
        <w:rPr>
          <w:rFonts w:ascii="Arial" w:eastAsia="Arial" w:hAnsi="Arial" w:cs="Arial"/>
          <w:spacing w:val="-1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data</w:t>
      </w:r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The</w:t>
      </w:r>
      <w:r>
        <w:rPr>
          <w:rFonts w:ascii="Arial" w:eastAsia="Arial" w:hAnsi="Arial" w:cs="Arial"/>
          <w:spacing w:val="-1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custom</w:t>
      </w:r>
      <w:r>
        <w:rPr>
          <w:rFonts w:ascii="Arial" w:eastAsia="Arial" w:hAnsi="Arial" w:cs="Arial"/>
          <w:spacing w:val="1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IR</w:t>
      </w:r>
      <w:r>
        <w:rPr>
          <w:rFonts w:ascii="Arial" w:eastAsia="Arial" w:hAnsi="Arial" w:cs="Arial"/>
          <w:spacing w:val="-13"/>
          <w:sz w:val="18"/>
          <w:szCs w:val="18"/>
        </w:rPr>
        <w:t>’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we</w:t>
      </w:r>
      <w:r>
        <w:rPr>
          <w:rFonts w:ascii="Arial" w:eastAsia="Arial" w:hAnsi="Arial" w:cs="Arial"/>
          <w:spacing w:val="-3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captu</w:t>
      </w:r>
      <w:r>
        <w:rPr>
          <w:rFonts w:ascii="Arial" w:eastAsia="Arial" w:hAnsi="Arial" w:cs="Arial"/>
          <w:spacing w:val="-3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ed</w:t>
      </w:r>
      <w:r>
        <w:rPr>
          <w:rFonts w:ascii="Arial" w:eastAsia="Arial" w:hAnsi="Arial" w:cs="Arial"/>
          <w:spacing w:val="1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by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the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Jensen</w:t>
      </w:r>
      <w:r>
        <w:rPr>
          <w:rFonts w:ascii="Arial" w:eastAsia="Arial" w:hAnsi="Arial" w:cs="Arial"/>
          <w:spacing w:val="-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and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Overloud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teams</w:t>
      </w:r>
      <w:r>
        <w:rPr>
          <w:rFonts w:ascii="Arial" w:eastAsia="Arial" w:hAnsi="Arial" w:cs="Arial"/>
          <w:sz w:val="18"/>
          <w:szCs w:val="18"/>
          <w:lang w:val="id-ID"/>
        </w:rPr>
        <w:t>.</w:t>
      </w:r>
    </w:p>
    <w:p w:rsidR="00A337AD" w:rsidRDefault="00A337AD">
      <w:pPr>
        <w:spacing w:before="1" w:line="100" w:lineRule="exact"/>
        <w:rPr>
          <w:sz w:val="10"/>
          <w:szCs w:val="10"/>
        </w:rPr>
      </w:pPr>
    </w:p>
    <w:p w:rsidR="00A337AD" w:rsidRDefault="00A337AD">
      <w:pPr>
        <w:spacing w:before="9" w:line="140" w:lineRule="exact"/>
        <w:rPr>
          <w:sz w:val="14"/>
          <w:szCs w:val="14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"/>
        <w:gridCol w:w="822"/>
        <w:gridCol w:w="8164"/>
        <w:gridCol w:w="1531"/>
      </w:tblGrid>
      <w:tr w:rsidR="00A337AD">
        <w:trPr>
          <w:trHeight w:hRule="exact" w:val="283"/>
        </w:trPr>
        <w:tc>
          <w:tcPr>
            <w:tcW w:w="10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5489C"/>
          </w:tcPr>
          <w:p w:rsidR="00A337AD" w:rsidRDefault="00553C08">
            <w:pPr>
              <w:spacing w:before="57"/>
              <w:ind w:left="41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FFFFFF"/>
                <w:sz w:val="14"/>
                <w:szCs w:val="14"/>
              </w:rPr>
              <w:t>IR</w:t>
            </w:r>
            <w:r>
              <w:rPr>
                <w:rFonts w:ascii="Arial" w:eastAsia="Arial" w:hAnsi="Arial" w:cs="Arial"/>
                <w:color w:val="FFFFFF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14"/>
                <w:szCs w:val="14"/>
              </w:rPr>
              <w:t xml:space="preserve">NAME                                                                                     </w:t>
            </w:r>
            <w:r>
              <w:rPr>
                <w:rFonts w:ascii="Arial" w:eastAsia="Arial" w:hAnsi="Arial" w:cs="Arial"/>
                <w:color w:val="FFFFFF"/>
                <w:spacing w:val="19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14"/>
                <w:szCs w:val="14"/>
              </w:rPr>
              <w:t xml:space="preserve">Cabinet </w:t>
            </w:r>
            <w:r>
              <w:rPr>
                <w:rFonts w:ascii="Arial" w:eastAsia="Arial" w:hAnsi="Arial" w:cs="Arial"/>
                <w:color w:val="FFFFFF"/>
                <w:spacing w:val="4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14"/>
                <w:szCs w:val="14"/>
              </w:rPr>
              <w:t>IR</w:t>
            </w:r>
            <w:r>
              <w:rPr>
                <w:rFonts w:ascii="Arial" w:eastAsia="Arial" w:hAnsi="Arial" w:cs="Arial"/>
                <w:color w:val="FFFFFF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14"/>
                <w:szCs w:val="14"/>
              </w:rPr>
              <w:t>Data</w:t>
            </w:r>
            <w:r>
              <w:rPr>
                <w:rFonts w:ascii="Arial" w:eastAsia="Arial" w:hAnsi="Arial" w:cs="Arial"/>
                <w:color w:val="FFFFFF"/>
                <w:spacing w:val="2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w w:val="110"/>
                <w:sz w:val="14"/>
                <w:szCs w:val="14"/>
              </w:rPr>
              <w:t xml:space="preserve">Description                                                                                 </w:t>
            </w:r>
            <w:r>
              <w:rPr>
                <w:rFonts w:ascii="Arial" w:eastAsia="Arial" w:hAnsi="Arial" w:cs="Arial"/>
                <w:color w:val="FFFFFF"/>
                <w:spacing w:val="22"/>
                <w:w w:val="11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FFFFFF"/>
                <w:sz w:val="14"/>
                <w:szCs w:val="14"/>
              </w:rPr>
              <w:t>Mic</w:t>
            </w:r>
            <w:proofErr w:type="spellEnd"/>
            <w:r>
              <w:rPr>
                <w:rFonts w:ascii="Arial" w:eastAsia="Arial" w:hAnsi="Arial" w:cs="Arial"/>
                <w:color w:val="FFFFFF"/>
                <w:spacing w:val="2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14"/>
                <w:szCs w:val="14"/>
              </w:rPr>
              <w:t xml:space="preserve">&amp; </w:t>
            </w:r>
            <w:r>
              <w:rPr>
                <w:rFonts w:ascii="Arial" w:eastAsia="Arial" w:hAnsi="Arial" w:cs="Arial"/>
                <w:color w:val="FFFFFF"/>
                <w:w w:val="110"/>
                <w:sz w:val="14"/>
                <w:szCs w:val="14"/>
              </w:rPr>
              <w:t>Position</w:t>
            </w:r>
          </w:p>
        </w:tc>
      </w:tr>
      <w:tr w:rsidR="00A337AD">
        <w:trPr>
          <w:trHeight w:hRule="exact" w:val="397"/>
        </w:trPr>
        <w:tc>
          <w:tcPr>
            <w:tcW w:w="28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25489C"/>
          </w:tcPr>
          <w:p w:rsidR="00A337AD" w:rsidRDefault="00A337AD">
            <w:pPr>
              <w:spacing w:before="1" w:line="120" w:lineRule="exact"/>
              <w:rPr>
                <w:sz w:val="12"/>
                <w:szCs w:val="12"/>
              </w:rPr>
            </w:pPr>
          </w:p>
          <w:p w:rsidR="00A337AD" w:rsidRDefault="00553C08">
            <w:pPr>
              <w:ind w:left="74" w:right="60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FFFFFF"/>
                <w:w w:val="104"/>
                <w:sz w:val="14"/>
                <w:szCs w:val="14"/>
              </w:rPr>
              <w:t>1</w:t>
            </w:r>
          </w:p>
          <w:p w:rsidR="00A337AD" w:rsidRDefault="00A337AD">
            <w:pPr>
              <w:spacing w:before="7" w:line="240" w:lineRule="exact"/>
              <w:rPr>
                <w:sz w:val="24"/>
                <w:szCs w:val="24"/>
              </w:rPr>
            </w:pPr>
          </w:p>
          <w:p w:rsidR="00A337AD" w:rsidRDefault="00553C08">
            <w:pPr>
              <w:ind w:left="74" w:right="60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FFFFFF"/>
                <w:w w:val="104"/>
                <w:sz w:val="14"/>
                <w:szCs w:val="14"/>
              </w:rPr>
              <w:t>2</w:t>
            </w:r>
          </w:p>
          <w:p w:rsidR="00A337AD" w:rsidRDefault="00A337AD">
            <w:pPr>
              <w:spacing w:before="7" w:line="240" w:lineRule="exact"/>
              <w:rPr>
                <w:sz w:val="24"/>
                <w:szCs w:val="24"/>
              </w:rPr>
            </w:pPr>
          </w:p>
          <w:p w:rsidR="00A337AD" w:rsidRDefault="00553C08">
            <w:pPr>
              <w:ind w:left="74" w:right="60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FFFFFF"/>
                <w:w w:val="104"/>
                <w:sz w:val="14"/>
                <w:szCs w:val="14"/>
              </w:rPr>
              <w:t>3</w:t>
            </w:r>
          </w:p>
          <w:p w:rsidR="00A337AD" w:rsidRDefault="00A337AD">
            <w:pPr>
              <w:spacing w:before="7" w:line="240" w:lineRule="exact"/>
              <w:rPr>
                <w:sz w:val="24"/>
                <w:szCs w:val="24"/>
              </w:rPr>
            </w:pPr>
          </w:p>
          <w:p w:rsidR="00A337AD" w:rsidRDefault="00553C08">
            <w:pPr>
              <w:ind w:left="74" w:right="60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FFFFFF"/>
                <w:w w:val="104"/>
                <w:sz w:val="14"/>
                <w:szCs w:val="14"/>
              </w:rPr>
              <w:t>4</w:t>
            </w:r>
          </w:p>
          <w:p w:rsidR="00A337AD" w:rsidRDefault="00A337AD">
            <w:pPr>
              <w:spacing w:before="7" w:line="240" w:lineRule="exact"/>
              <w:rPr>
                <w:sz w:val="24"/>
                <w:szCs w:val="24"/>
              </w:rPr>
            </w:pPr>
          </w:p>
          <w:p w:rsidR="00A337AD" w:rsidRDefault="00553C08">
            <w:pPr>
              <w:ind w:left="74" w:right="60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FFFFFF"/>
                <w:w w:val="104"/>
                <w:sz w:val="14"/>
                <w:szCs w:val="14"/>
              </w:rPr>
              <w:t>5</w:t>
            </w:r>
          </w:p>
          <w:p w:rsidR="00A337AD" w:rsidRDefault="00A337AD">
            <w:pPr>
              <w:spacing w:before="7" w:line="240" w:lineRule="exact"/>
              <w:rPr>
                <w:sz w:val="24"/>
                <w:szCs w:val="24"/>
              </w:rPr>
            </w:pPr>
          </w:p>
          <w:p w:rsidR="00A337AD" w:rsidRDefault="00553C08">
            <w:pPr>
              <w:ind w:left="74" w:right="60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FFFFFF"/>
                <w:w w:val="104"/>
                <w:sz w:val="14"/>
                <w:szCs w:val="14"/>
              </w:rPr>
              <w:t>6</w:t>
            </w:r>
          </w:p>
          <w:p w:rsidR="00A337AD" w:rsidRDefault="00A337AD">
            <w:pPr>
              <w:spacing w:before="7" w:line="240" w:lineRule="exact"/>
              <w:rPr>
                <w:sz w:val="24"/>
                <w:szCs w:val="24"/>
              </w:rPr>
            </w:pPr>
          </w:p>
          <w:p w:rsidR="00A337AD" w:rsidRDefault="00553C08">
            <w:pPr>
              <w:ind w:left="74" w:right="60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FFFFFF"/>
                <w:w w:val="104"/>
                <w:sz w:val="14"/>
                <w:szCs w:val="14"/>
              </w:rPr>
              <w:t>7</w:t>
            </w:r>
          </w:p>
          <w:p w:rsidR="00A337AD" w:rsidRDefault="00A337AD">
            <w:pPr>
              <w:spacing w:before="7" w:line="240" w:lineRule="exact"/>
              <w:rPr>
                <w:sz w:val="24"/>
                <w:szCs w:val="24"/>
              </w:rPr>
            </w:pPr>
          </w:p>
          <w:p w:rsidR="00A337AD" w:rsidRDefault="00553C08">
            <w:pPr>
              <w:ind w:left="74" w:right="60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FFFFFF"/>
                <w:w w:val="104"/>
                <w:sz w:val="14"/>
                <w:szCs w:val="14"/>
              </w:rPr>
              <w:t>8</w:t>
            </w:r>
          </w:p>
          <w:p w:rsidR="00A337AD" w:rsidRDefault="00A337AD">
            <w:pPr>
              <w:spacing w:before="7" w:line="240" w:lineRule="exact"/>
              <w:rPr>
                <w:sz w:val="24"/>
                <w:szCs w:val="24"/>
              </w:rPr>
            </w:pPr>
          </w:p>
          <w:p w:rsidR="00A337AD" w:rsidRDefault="00553C08">
            <w:pPr>
              <w:ind w:left="74" w:right="60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FFFFFF"/>
                <w:w w:val="104"/>
                <w:sz w:val="14"/>
                <w:szCs w:val="14"/>
              </w:rPr>
              <w:t>9</w:t>
            </w:r>
          </w:p>
          <w:p w:rsidR="00A337AD" w:rsidRDefault="00A337AD">
            <w:pPr>
              <w:spacing w:before="7" w:line="240" w:lineRule="exact"/>
              <w:rPr>
                <w:sz w:val="24"/>
                <w:szCs w:val="24"/>
              </w:rPr>
            </w:pPr>
          </w:p>
          <w:p w:rsidR="00A337AD" w:rsidRDefault="00553C08">
            <w:pPr>
              <w:ind w:left="36" w:right="22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FFFFFF"/>
                <w:w w:val="104"/>
                <w:sz w:val="14"/>
                <w:szCs w:val="14"/>
              </w:rPr>
              <w:t>10</w:t>
            </w:r>
          </w:p>
          <w:p w:rsidR="00A337AD" w:rsidRDefault="00A337AD">
            <w:pPr>
              <w:spacing w:before="7" w:line="240" w:lineRule="exact"/>
              <w:rPr>
                <w:sz w:val="24"/>
                <w:szCs w:val="24"/>
              </w:rPr>
            </w:pPr>
          </w:p>
          <w:p w:rsidR="00A337AD" w:rsidRDefault="00553C08">
            <w:pPr>
              <w:ind w:left="36" w:right="22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FFFFFF"/>
                <w:w w:val="104"/>
                <w:sz w:val="14"/>
                <w:szCs w:val="14"/>
              </w:rPr>
              <w:t>11</w:t>
            </w:r>
          </w:p>
          <w:p w:rsidR="00A337AD" w:rsidRDefault="00A337AD">
            <w:pPr>
              <w:spacing w:before="7" w:line="240" w:lineRule="exact"/>
              <w:rPr>
                <w:sz w:val="24"/>
                <w:szCs w:val="24"/>
              </w:rPr>
            </w:pPr>
          </w:p>
          <w:p w:rsidR="00A337AD" w:rsidRDefault="00553C08">
            <w:pPr>
              <w:ind w:left="36" w:right="22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FFFFFF"/>
                <w:w w:val="104"/>
                <w:sz w:val="14"/>
                <w:szCs w:val="14"/>
              </w:rPr>
              <w:t>12</w:t>
            </w:r>
          </w:p>
          <w:p w:rsidR="00A337AD" w:rsidRDefault="00A337AD">
            <w:pPr>
              <w:spacing w:before="7" w:line="240" w:lineRule="exact"/>
              <w:rPr>
                <w:sz w:val="24"/>
                <w:szCs w:val="24"/>
              </w:rPr>
            </w:pPr>
          </w:p>
          <w:p w:rsidR="00A337AD" w:rsidRDefault="00553C08">
            <w:pPr>
              <w:ind w:left="36" w:right="22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FFFFFF"/>
                <w:w w:val="104"/>
                <w:sz w:val="14"/>
                <w:szCs w:val="14"/>
              </w:rPr>
              <w:t>13</w:t>
            </w:r>
          </w:p>
          <w:p w:rsidR="00A337AD" w:rsidRDefault="00A337AD">
            <w:pPr>
              <w:spacing w:before="7" w:line="240" w:lineRule="exact"/>
              <w:rPr>
                <w:sz w:val="24"/>
                <w:szCs w:val="24"/>
              </w:rPr>
            </w:pPr>
          </w:p>
          <w:p w:rsidR="00A337AD" w:rsidRDefault="00553C08">
            <w:pPr>
              <w:ind w:left="36" w:right="22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FFFFFF"/>
                <w:w w:val="104"/>
                <w:sz w:val="14"/>
                <w:szCs w:val="14"/>
              </w:rPr>
              <w:t>14</w:t>
            </w:r>
          </w:p>
          <w:p w:rsidR="00A337AD" w:rsidRDefault="00A337AD">
            <w:pPr>
              <w:spacing w:before="7" w:line="240" w:lineRule="exact"/>
              <w:rPr>
                <w:sz w:val="24"/>
                <w:szCs w:val="24"/>
              </w:rPr>
            </w:pPr>
          </w:p>
          <w:p w:rsidR="00A337AD" w:rsidRDefault="00553C08">
            <w:pPr>
              <w:ind w:left="36" w:right="22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FFFFFF"/>
                <w:w w:val="104"/>
                <w:sz w:val="14"/>
                <w:szCs w:val="14"/>
              </w:rPr>
              <w:t>15</w:t>
            </w:r>
          </w:p>
          <w:p w:rsidR="00A337AD" w:rsidRDefault="00A337AD">
            <w:pPr>
              <w:spacing w:before="7" w:line="240" w:lineRule="exact"/>
              <w:rPr>
                <w:sz w:val="24"/>
                <w:szCs w:val="24"/>
              </w:rPr>
            </w:pPr>
          </w:p>
          <w:p w:rsidR="00A337AD" w:rsidRDefault="00553C08">
            <w:pPr>
              <w:ind w:left="36" w:right="22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FFFFFF"/>
                <w:w w:val="104"/>
                <w:sz w:val="14"/>
                <w:szCs w:val="14"/>
              </w:rPr>
              <w:t>16</w:t>
            </w:r>
          </w:p>
          <w:p w:rsidR="00A337AD" w:rsidRDefault="00A337AD">
            <w:pPr>
              <w:spacing w:before="7" w:line="240" w:lineRule="exact"/>
              <w:rPr>
                <w:sz w:val="24"/>
                <w:szCs w:val="24"/>
              </w:rPr>
            </w:pPr>
          </w:p>
          <w:p w:rsidR="00A337AD" w:rsidRDefault="00553C08">
            <w:pPr>
              <w:ind w:left="36" w:right="22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FFFFFF"/>
                <w:w w:val="104"/>
                <w:sz w:val="14"/>
                <w:szCs w:val="14"/>
              </w:rPr>
              <w:t>17</w:t>
            </w:r>
          </w:p>
          <w:p w:rsidR="00A337AD" w:rsidRDefault="00A337AD">
            <w:pPr>
              <w:spacing w:before="7" w:line="240" w:lineRule="exact"/>
              <w:rPr>
                <w:sz w:val="24"/>
                <w:szCs w:val="24"/>
              </w:rPr>
            </w:pPr>
          </w:p>
          <w:p w:rsidR="00A337AD" w:rsidRDefault="00553C08">
            <w:pPr>
              <w:ind w:left="36" w:right="22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FFFFFF"/>
                <w:w w:val="104"/>
                <w:sz w:val="14"/>
                <w:szCs w:val="14"/>
              </w:rPr>
              <w:t>18</w:t>
            </w:r>
          </w:p>
          <w:p w:rsidR="00A337AD" w:rsidRDefault="00A337AD">
            <w:pPr>
              <w:spacing w:before="7" w:line="240" w:lineRule="exact"/>
              <w:rPr>
                <w:sz w:val="24"/>
                <w:szCs w:val="24"/>
              </w:rPr>
            </w:pPr>
          </w:p>
          <w:p w:rsidR="00A337AD" w:rsidRDefault="00553C08">
            <w:pPr>
              <w:ind w:left="36" w:right="22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FFFFFF"/>
                <w:w w:val="104"/>
                <w:sz w:val="14"/>
                <w:szCs w:val="14"/>
              </w:rPr>
              <w:t>19</w:t>
            </w:r>
          </w:p>
          <w:p w:rsidR="00A337AD" w:rsidRDefault="00A337AD">
            <w:pPr>
              <w:spacing w:before="7" w:line="240" w:lineRule="exact"/>
              <w:rPr>
                <w:sz w:val="24"/>
                <w:szCs w:val="24"/>
              </w:rPr>
            </w:pPr>
          </w:p>
          <w:p w:rsidR="00A337AD" w:rsidRDefault="00553C08">
            <w:pPr>
              <w:ind w:left="36" w:right="22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FFFFFF"/>
                <w:w w:val="104"/>
                <w:sz w:val="14"/>
                <w:szCs w:val="14"/>
              </w:rPr>
              <w:t>20</w:t>
            </w:r>
          </w:p>
          <w:p w:rsidR="00A337AD" w:rsidRDefault="00A337AD">
            <w:pPr>
              <w:spacing w:before="7" w:line="240" w:lineRule="exact"/>
              <w:rPr>
                <w:sz w:val="24"/>
                <w:szCs w:val="24"/>
              </w:rPr>
            </w:pPr>
          </w:p>
          <w:p w:rsidR="00A337AD" w:rsidRDefault="00553C08">
            <w:pPr>
              <w:ind w:left="36" w:right="22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FFFFFF"/>
                <w:w w:val="104"/>
                <w:sz w:val="14"/>
                <w:szCs w:val="14"/>
              </w:rPr>
              <w:t>21</w:t>
            </w:r>
          </w:p>
          <w:p w:rsidR="00A337AD" w:rsidRDefault="00A337AD">
            <w:pPr>
              <w:spacing w:before="7" w:line="240" w:lineRule="exact"/>
              <w:rPr>
                <w:sz w:val="24"/>
                <w:szCs w:val="24"/>
              </w:rPr>
            </w:pPr>
          </w:p>
          <w:p w:rsidR="00A337AD" w:rsidRDefault="00553C08">
            <w:pPr>
              <w:ind w:left="36" w:right="22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FFFFFF"/>
                <w:w w:val="104"/>
                <w:sz w:val="14"/>
                <w:szCs w:val="14"/>
              </w:rPr>
              <w:t>22</w:t>
            </w:r>
          </w:p>
          <w:p w:rsidR="00A337AD" w:rsidRDefault="00A337AD">
            <w:pPr>
              <w:spacing w:before="7" w:line="240" w:lineRule="exact"/>
              <w:rPr>
                <w:sz w:val="24"/>
                <w:szCs w:val="24"/>
              </w:rPr>
            </w:pPr>
          </w:p>
          <w:p w:rsidR="00A337AD" w:rsidRDefault="00553C08">
            <w:pPr>
              <w:ind w:left="36" w:right="22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FFFFFF"/>
                <w:w w:val="104"/>
                <w:sz w:val="14"/>
                <w:szCs w:val="14"/>
              </w:rPr>
              <w:t>23</w:t>
            </w:r>
          </w:p>
          <w:p w:rsidR="00A337AD" w:rsidRDefault="00A337AD">
            <w:pPr>
              <w:spacing w:before="7" w:line="240" w:lineRule="exact"/>
              <w:rPr>
                <w:sz w:val="24"/>
                <w:szCs w:val="24"/>
              </w:rPr>
            </w:pPr>
          </w:p>
          <w:p w:rsidR="00A337AD" w:rsidRDefault="00553C08">
            <w:pPr>
              <w:ind w:left="36" w:right="22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FFFFFF"/>
                <w:w w:val="104"/>
                <w:sz w:val="14"/>
                <w:szCs w:val="14"/>
              </w:rPr>
              <w:t>24</w:t>
            </w:r>
          </w:p>
          <w:p w:rsidR="00A337AD" w:rsidRDefault="00A337AD">
            <w:pPr>
              <w:spacing w:before="7" w:line="240" w:lineRule="exact"/>
              <w:rPr>
                <w:sz w:val="24"/>
                <w:szCs w:val="24"/>
              </w:rPr>
            </w:pPr>
          </w:p>
          <w:p w:rsidR="00A337AD" w:rsidRDefault="00553C08">
            <w:pPr>
              <w:ind w:left="36" w:right="22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FFFFFF"/>
                <w:w w:val="104"/>
                <w:sz w:val="14"/>
                <w:szCs w:val="14"/>
              </w:rPr>
              <w:t>25</w:t>
            </w:r>
          </w:p>
          <w:p w:rsidR="00A337AD" w:rsidRDefault="00A337AD">
            <w:pPr>
              <w:spacing w:before="7" w:line="240" w:lineRule="exact"/>
              <w:rPr>
                <w:sz w:val="24"/>
                <w:szCs w:val="24"/>
              </w:rPr>
            </w:pPr>
          </w:p>
          <w:p w:rsidR="00A337AD" w:rsidRDefault="00553C08">
            <w:pPr>
              <w:ind w:left="36" w:right="22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FFFFFF"/>
                <w:w w:val="104"/>
                <w:sz w:val="14"/>
                <w:szCs w:val="14"/>
              </w:rPr>
              <w:t>26</w:t>
            </w:r>
          </w:p>
          <w:p w:rsidR="00A337AD" w:rsidRDefault="00A337AD">
            <w:pPr>
              <w:spacing w:before="7" w:line="240" w:lineRule="exact"/>
              <w:rPr>
                <w:sz w:val="24"/>
                <w:szCs w:val="24"/>
              </w:rPr>
            </w:pPr>
          </w:p>
          <w:p w:rsidR="00A337AD" w:rsidRDefault="00553C08">
            <w:pPr>
              <w:ind w:left="36" w:right="22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FFFFFF"/>
                <w:w w:val="104"/>
                <w:sz w:val="14"/>
                <w:szCs w:val="14"/>
              </w:rPr>
              <w:t>27</w:t>
            </w:r>
          </w:p>
          <w:p w:rsidR="00A337AD" w:rsidRDefault="00A337AD">
            <w:pPr>
              <w:spacing w:before="7" w:line="240" w:lineRule="exact"/>
              <w:rPr>
                <w:sz w:val="24"/>
                <w:szCs w:val="24"/>
              </w:rPr>
            </w:pPr>
          </w:p>
          <w:p w:rsidR="00A337AD" w:rsidRDefault="00553C08">
            <w:pPr>
              <w:ind w:left="36" w:right="22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FFFFFF"/>
                <w:w w:val="104"/>
                <w:sz w:val="14"/>
                <w:szCs w:val="14"/>
              </w:rPr>
              <w:t>28</w:t>
            </w:r>
          </w:p>
          <w:p w:rsidR="00A337AD" w:rsidRDefault="00A337AD">
            <w:pPr>
              <w:spacing w:before="7" w:line="240" w:lineRule="exact"/>
              <w:rPr>
                <w:sz w:val="24"/>
                <w:szCs w:val="24"/>
              </w:rPr>
            </w:pPr>
          </w:p>
          <w:p w:rsidR="00A337AD" w:rsidRDefault="00553C08">
            <w:pPr>
              <w:ind w:left="36" w:right="22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FFFFFF"/>
                <w:w w:val="104"/>
                <w:sz w:val="14"/>
                <w:szCs w:val="14"/>
              </w:rPr>
              <w:t>29</w:t>
            </w:r>
          </w:p>
          <w:p w:rsidR="00A337AD" w:rsidRDefault="00A337AD">
            <w:pPr>
              <w:spacing w:before="7" w:line="240" w:lineRule="exact"/>
              <w:rPr>
                <w:sz w:val="24"/>
                <w:szCs w:val="24"/>
              </w:rPr>
            </w:pPr>
          </w:p>
          <w:p w:rsidR="00A337AD" w:rsidRDefault="00553C08">
            <w:pPr>
              <w:ind w:left="36" w:right="22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FFFFFF"/>
                <w:w w:val="104"/>
                <w:sz w:val="14"/>
                <w:szCs w:val="14"/>
              </w:rPr>
              <w:t>30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D2E0F3"/>
          </w:tcPr>
          <w:p w:rsidR="00A337AD" w:rsidRDefault="00A337AD">
            <w:pPr>
              <w:spacing w:before="4" w:line="100" w:lineRule="exact"/>
              <w:rPr>
                <w:sz w:val="11"/>
                <w:szCs w:val="11"/>
              </w:rPr>
            </w:pPr>
          </w:p>
          <w:p w:rsidR="00A337AD" w:rsidRDefault="00553C08">
            <w:pPr>
              <w:ind w:left="9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JsP10R_1</w:t>
            </w:r>
          </w:p>
        </w:tc>
        <w:tc>
          <w:tcPr>
            <w:tcW w:w="816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5FAFE"/>
          </w:tcPr>
          <w:p w:rsidR="00A337AD" w:rsidRDefault="00A337AD">
            <w:pPr>
              <w:spacing w:before="5" w:line="220" w:lineRule="exact"/>
              <w:rPr>
                <w:sz w:val="22"/>
                <w:szCs w:val="22"/>
              </w:rPr>
            </w:pPr>
          </w:p>
          <w:p w:rsidR="00A337AD" w:rsidRDefault="00553C08">
            <w:pPr>
              <w:ind w:left="5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Jensen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P10R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9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Vintage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Series,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10",</w:t>
            </w:r>
            <w:r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25</w:t>
            </w:r>
            <w:r>
              <w:rPr>
                <w:rFonts w:ascii="Arial" w:eastAsia="Arial" w:hAnsi="Arial" w:cs="Arial"/>
                <w:spacing w:val="-11"/>
                <w:sz w:val="14"/>
                <w:szCs w:val="14"/>
              </w:rPr>
              <w:t>W</w:t>
            </w:r>
            <w:r>
              <w:rPr>
                <w:rFonts w:ascii="Arial" w:eastAsia="Arial" w:hAnsi="Arial" w:cs="Arial"/>
                <w:sz w:val="14"/>
                <w:szCs w:val="14"/>
              </w:rPr>
              <w:t>,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  <w:szCs w:val="14"/>
              </w:rPr>
              <w:t>AlNiCo</w:t>
            </w:r>
            <w:proofErr w:type="spellEnd"/>
            <w:r>
              <w:rPr>
                <w:rFonts w:ascii="Arial" w:eastAsia="Arial" w:hAnsi="Arial" w:cs="Arial"/>
                <w:spacing w:val="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3"/>
                <w:sz w:val="14"/>
                <w:szCs w:val="14"/>
              </w:rPr>
              <w:t>Magnet.</w:t>
            </w:r>
          </w:p>
          <w:p w:rsidR="00A337AD" w:rsidRPr="00553C08" w:rsidRDefault="00553C08">
            <w:pPr>
              <w:spacing w:line="160" w:lineRule="exact"/>
              <w:ind w:left="57"/>
              <w:rPr>
                <w:rFonts w:ascii="Arial" w:eastAsia="Arial" w:hAnsi="Arial" w:cs="Arial"/>
                <w:sz w:val="14"/>
                <w:szCs w:val="14"/>
                <w:lang w:val="id-ID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Vintage-cor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ect</w:t>
            </w:r>
            <w:r>
              <w:rPr>
                <w:rFonts w:ascii="Arial" w:eastAsia="Arial" w:hAnsi="Arial" w:cs="Arial"/>
                <w:spacing w:val="2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open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back</w:t>
            </w:r>
            <w:r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4x10</w:t>
            </w: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enclosu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e,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with</w:t>
            </w:r>
            <w:r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Solid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Pine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cabinet</w:t>
            </w:r>
            <w:r>
              <w:rPr>
                <w:rFonts w:ascii="Arial" w:eastAsia="Arial" w:hAnsi="Arial" w:cs="Arial"/>
                <w:spacing w:val="1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and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Pine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Plywood</w:t>
            </w:r>
            <w:r>
              <w:rPr>
                <w:rFonts w:ascii="Arial" w:eastAsia="Arial" w:hAnsi="Arial" w:cs="Arial"/>
                <w:spacing w:val="1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ba</w:t>
            </w:r>
            <w:r>
              <w:rPr>
                <w:rFonts w:ascii="Arial" w:eastAsia="Arial" w:hAnsi="Arial" w:cs="Arial"/>
                <w:spacing w:val="-3"/>
                <w:w w:val="104"/>
                <w:sz w:val="14"/>
                <w:szCs w:val="14"/>
              </w:rPr>
              <w:t>f</w:t>
            </w:r>
            <w:r>
              <w:rPr>
                <w:rFonts w:ascii="Arial" w:eastAsia="Arial" w:hAnsi="Arial" w:cs="Arial"/>
                <w:w w:val="101"/>
                <w:sz w:val="14"/>
                <w:szCs w:val="14"/>
              </w:rPr>
              <w:t>fle.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5FAFE"/>
          </w:tcPr>
          <w:p w:rsidR="00A337AD" w:rsidRDefault="00A337AD">
            <w:pPr>
              <w:spacing w:before="8" w:line="100" w:lineRule="exact"/>
              <w:rPr>
                <w:sz w:val="11"/>
                <w:szCs w:val="11"/>
              </w:rPr>
            </w:pPr>
          </w:p>
          <w:p w:rsidR="00A337AD" w:rsidRDefault="00553C08">
            <w:pPr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Dynamic: Cap Edge</w:t>
            </w:r>
          </w:p>
        </w:tc>
      </w:tr>
      <w:tr w:rsidR="00A337AD">
        <w:trPr>
          <w:trHeight w:hRule="exact" w:val="397"/>
        </w:trPr>
        <w:tc>
          <w:tcPr>
            <w:tcW w:w="28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25489C"/>
          </w:tcPr>
          <w:p w:rsidR="00A337AD" w:rsidRDefault="00A337AD"/>
        </w:tc>
        <w:tc>
          <w:tcPr>
            <w:tcW w:w="8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D2E0F3"/>
          </w:tcPr>
          <w:p w:rsidR="00A337AD" w:rsidRDefault="00A337AD">
            <w:pPr>
              <w:spacing w:before="9" w:line="100" w:lineRule="exact"/>
              <w:rPr>
                <w:sz w:val="11"/>
                <w:szCs w:val="11"/>
              </w:rPr>
            </w:pPr>
          </w:p>
          <w:p w:rsidR="00A337AD" w:rsidRDefault="00553C08">
            <w:pPr>
              <w:ind w:left="9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JsP10R_2</w:t>
            </w:r>
          </w:p>
        </w:tc>
        <w:tc>
          <w:tcPr>
            <w:tcW w:w="8164" w:type="dxa"/>
            <w:vMerge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5FAFE"/>
          </w:tcPr>
          <w:p w:rsidR="00A337AD" w:rsidRDefault="00A337AD"/>
        </w:tc>
        <w:tc>
          <w:tcPr>
            <w:tcW w:w="153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5FAFE"/>
          </w:tcPr>
          <w:p w:rsidR="00A337AD" w:rsidRDefault="00553C08">
            <w:pPr>
              <w:spacing w:before="42"/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Condenser: Cone</w:t>
            </w:r>
          </w:p>
          <w:p w:rsidR="00A337AD" w:rsidRDefault="00553C08">
            <w:pPr>
              <w:spacing w:before="22"/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Ribbon:</w:t>
            </w:r>
            <w:r>
              <w:rPr>
                <w:rFonts w:ascii="Arial" w:eastAsia="Arial" w:hAnsi="Arial" w:cs="Arial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sz w:val="12"/>
                <w:szCs w:val="12"/>
              </w:rPr>
              <w:t>Cap</w:t>
            </w:r>
          </w:p>
        </w:tc>
      </w:tr>
      <w:tr w:rsidR="00A337AD">
        <w:trPr>
          <w:trHeight w:hRule="exact" w:val="397"/>
        </w:trPr>
        <w:tc>
          <w:tcPr>
            <w:tcW w:w="28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25489C"/>
          </w:tcPr>
          <w:p w:rsidR="00A337AD" w:rsidRDefault="00A337AD"/>
        </w:tc>
        <w:tc>
          <w:tcPr>
            <w:tcW w:w="8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D2E0F3"/>
          </w:tcPr>
          <w:p w:rsidR="00A337AD" w:rsidRDefault="00A337AD">
            <w:pPr>
              <w:spacing w:before="9" w:line="100" w:lineRule="exact"/>
              <w:rPr>
                <w:sz w:val="11"/>
                <w:szCs w:val="11"/>
              </w:rPr>
            </w:pPr>
          </w:p>
          <w:p w:rsidR="00A337AD" w:rsidRDefault="00553C08">
            <w:pPr>
              <w:ind w:left="9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JsP10R_3</w:t>
            </w:r>
          </w:p>
        </w:tc>
        <w:tc>
          <w:tcPr>
            <w:tcW w:w="816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337AD" w:rsidRDefault="00553C08">
            <w:pPr>
              <w:spacing w:before="31"/>
              <w:ind w:left="5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Jensen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P10R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9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Vintage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Series,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10",</w:t>
            </w:r>
            <w:r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25</w:t>
            </w:r>
            <w:r>
              <w:rPr>
                <w:rFonts w:ascii="Arial" w:eastAsia="Arial" w:hAnsi="Arial" w:cs="Arial"/>
                <w:spacing w:val="-11"/>
                <w:sz w:val="14"/>
                <w:szCs w:val="14"/>
              </w:rPr>
              <w:t>W</w:t>
            </w:r>
            <w:r>
              <w:rPr>
                <w:rFonts w:ascii="Arial" w:eastAsia="Arial" w:hAnsi="Arial" w:cs="Arial"/>
                <w:sz w:val="14"/>
                <w:szCs w:val="14"/>
              </w:rPr>
              <w:t>,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  <w:szCs w:val="14"/>
              </w:rPr>
              <w:t>AlNiCo</w:t>
            </w:r>
            <w:proofErr w:type="spellEnd"/>
            <w:r>
              <w:rPr>
                <w:rFonts w:ascii="Arial" w:eastAsia="Arial" w:hAnsi="Arial" w:cs="Arial"/>
                <w:spacing w:val="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3"/>
                <w:sz w:val="14"/>
                <w:szCs w:val="14"/>
              </w:rPr>
              <w:t>Magnet.</w:t>
            </w:r>
          </w:p>
          <w:p w:rsidR="00A337AD" w:rsidRDefault="00553C08">
            <w:pPr>
              <w:spacing w:line="160" w:lineRule="exact"/>
              <w:ind w:left="5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Vintage-cor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ect</w:t>
            </w:r>
            <w:r>
              <w:rPr>
                <w:rFonts w:ascii="Arial" w:eastAsia="Arial" w:hAnsi="Arial" w:cs="Arial"/>
                <w:spacing w:val="2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open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back</w:t>
            </w:r>
            <w:r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1x10</w:t>
            </w: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14"/>
                <w:szCs w:val="14"/>
              </w:rPr>
              <w:t>enclosu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e</w:t>
            </w:r>
            <w:proofErr w:type="gramEnd"/>
            <w:r>
              <w:rPr>
                <w:rFonts w:ascii="Arial" w:eastAsia="Arial" w:hAnsi="Arial" w:cs="Arial"/>
                <w:sz w:val="14"/>
                <w:szCs w:val="14"/>
              </w:rPr>
              <w:t>,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with</w:t>
            </w:r>
            <w:r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  <w:szCs w:val="14"/>
              </w:rPr>
              <w:t>Pawlonia</w:t>
            </w:r>
            <w:proofErr w:type="spellEnd"/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plywood</w:t>
            </w:r>
            <w:r>
              <w:rPr>
                <w:rFonts w:ascii="Arial" w:eastAsia="Arial" w:hAnsi="Arial" w:cs="Arial"/>
                <w:spacing w:val="2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cabinet</w:t>
            </w:r>
            <w:r>
              <w:rPr>
                <w:rFonts w:ascii="Arial" w:eastAsia="Arial" w:hAnsi="Arial" w:cs="Arial"/>
                <w:spacing w:val="1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and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ba</w:t>
            </w:r>
            <w:r>
              <w:rPr>
                <w:rFonts w:ascii="Arial" w:eastAsia="Arial" w:hAnsi="Arial" w:cs="Arial"/>
                <w:spacing w:val="-3"/>
                <w:w w:val="104"/>
                <w:sz w:val="14"/>
                <w:szCs w:val="14"/>
              </w:rPr>
              <w:t>f</w:t>
            </w:r>
            <w:r>
              <w:rPr>
                <w:rFonts w:ascii="Arial" w:eastAsia="Arial" w:hAnsi="Arial" w:cs="Arial"/>
                <w:w w:val="101"/>
                <w:sz w:val="14"/>
                <w:szCs w:val="14"/>
              </w:rPr>
              <w:t>fle.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337AD" w:rsidRDefault="00A337AD">
            <w:pPr>
              <w:spacing w:before="3" w:line="120" w:lineRule="exact"/>
              <w:rPr>
                <w:sz w:val="12"/>
                <w:szCs w:val="12"/>
              </w:rPr>
            </w:pPr>
          </w:p>
          <w:p w:rsidR="00A337AD" w:rsidRDefault="00553C08">
            <w:pPr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Dynamic: Cap Edge</w:t>
            </w:r>
          </w:p>
        </w:tc>
      </w:tr>
      <w:tr w:rsidR="00A337AD">
        <w:trPr>
          <w:trHeight w:hRule="exact" w:val="397"/>
        </w:trPr>
        <w:tc>
          <w:tcPr>
            <w:tcW w:w="28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25489C"/>
          </w:tcPr>
          <w:p w:rsidR="00A337AD" w:rsidRDefault="00A337AD"/>
        </w:tc>
        <w:tc>
          <w:tcPr>
            <w:tcW w:w="8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D2E0F3"/>
          </w:tcPr>
          <w:p w:rsidR="00A337AD" w:rsidRDefault="00A337AD">
            <w:pPr>
              <w:spacing w:before="9" w:line="100" w:lineRule="exact"/>
              <w:rPr>
                <w:sz w:val="11"/>
                <w:szCs w:val="11"/>
              </w:rPr>
            </w:pPr>
          </w:p>
          <w:p w:rsidR="00A337AD" w:rsidRDefault="00553C08">
            <w:pPr>
              <w:ind w:left="9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JsP10Q_1</w:t>
            </w:r>
          </w:p>
        </w:tc>
        <w:tc>
          <w:tcPr>
            <w:tcW w:w="816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5FAFE"/>
          </w:tcPr>
          <w:p w:rsidR="00A337AD" w:rsidRDefault="00553C08">
            <w:pPr>
              <w:spacing w:before="31"/>
              <w:ind w:left="5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Jensen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P10Q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9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Vintage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Series,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10",</w:t>
            </w:r>
            <w:r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40</w:t>
            </w:r>
            <w:r>
              <w:rPr>
                <w:rFonts w:ascii="Arial" w:eastAsia="Arial" w:hAnsi="Arial" w:cs="Arial"/>
                <w:spacing w:val="-11"/>
                <w:sz w:val="14"/>
                <w:szCs w:val="14"/>
              </w:rPr>
              <w:t>W</w:t>
            </w:r>
            <w:r>
              <w:rPr>
                <w:rFonts w:ascii="Arial" w:eastAsia="Arial" w:hAnsi="Arial" w:cs="Arial"/>
                <w:sz w:val="14"/>
                <w:szCs w:val="14"/>
              </w:rPr>
              <w:t>,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  <w:szCs w:val="14"/>
              </w:rPr>
              <w:t>AlNiCo</w:t>
            </w:r>
            <w:proofErr w:type="spellEnd"/>
            <w:r>
              <w:rPr>
                <w:rFonts w:ascii="Arial" w:eastAsia="Arial" w:hAnsi="Arial" w:cs="Arial"/>
                <w:spacing w:val="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3"/>
                <w:sz w:val="14"/>
                <w:szCs w:val="14"/>
              </w:rPr>
              <w:t>Magnet.</w:t>
            </w:r>
          </w:p>
          <w:p w:rsidR="00A337AD" w:rsidRDefault="00553C08">
            <w:pPr>
              <w:spacing w:line="160" w:lineRule="exact"/>
              <w:ind w:left="5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Vintage-cor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ect</w:t>
            </w:r>
            <w:r>
              <w:rPr>
                <w:rFonts w:ascii="Arial" w:eastAsia="Arial" w:hAnsi="Arial" w:cs="Arial"/>
                <w:spacing w:val="2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open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back</w:t>
            </w:r>
            <w:r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1x10</w:t>
            </w: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14"/>
                <w:szCs w:val="14"/>
              </w:rPr>
              <w:t>enclosu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e</w:t>
            </w:r>
            <w:proofErr w:type="gramEnd"/>
            <w:r>
              <w:rPr>
                <w:rFonts w:ascii="Arial" w:eastAsia="Arial" w:hAnsi="Arial" w:cs="Arial"/>
                <w:sz w:val="14"/>
                <w:szCs w:val="14"/>
              </w:rPr>
              <w:t>,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with</w:t>
            </w:r>
            <w:r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  <w:szCs w:val="14"/>
              </w:rPr>
              <w:t>Pawloni</w:t>
            </w:r>
            <w:proofErr w:type="spellEnd"/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plywood</w:t>
            </w:r>
            <w:r>
              <w:rPr>
                <w:rFonts w:ascii="Arial" w:eastAsia="Arial" w:hAnsi="Arial" w:cs="Arial"/>
                <w:spacing w:val="2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cabinet</w:t>
            </w:r>
            <w:r>
              <w:rPr>
                <w:rFonts w:ascii="Arial" w:eastAsia="Arial" w:hAnsi="Arial" w:cs="Arial"/>
                <w:spacing w:val="1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and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ba</w:t>
            </w:r>
            <w:r>
              <w:rPr>
                <w:rFonts w:ascii="Arial" w:eastAsia="Arial" w:hAnsi="Arial" w:cs="Arial"/>
                <w:spacing w:val="-3"/>
                <w:w w:val="104"/>
                <w:sz w:val="14"/>
                <w:szCs w:val="14"/>
              </w:rPr>
              <w:t>f</w:t>
            </w:r>
            <w:r>
              <w:rPr>
                <w:rFonts w:ascii="Arial" w:eastAsia="Arial" w:hAnsi="Arial" w:cs="Arial"/>
                <w:w w:val="101"/>
                <w:sz w:val="14"/>
                <w:szCs w:val="14"/>
              </w:rPr>
              <w:t>fle.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5FAFE"/>
          </w:tcPr>
          <w:p w:rsidR="00A337AD" w:rsidRDefault="00A337AD">
            <w:pPr>
              <w:spacing w:before="3" w:line="120" w:lineRule="exact"/>
              <w:rPr>
                <w:sz w:val="12"/>
                <w:szCs w:val="12"/>
              </w:rPr>
            </w:pPr>
          </w:p>
          <w:p w:rsidR="00A337AD" w:rsidRDefault="00553C08">
            <w:pPr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Dynamic: Cap Edge</w:t>
            </w:r>
          </w:p>
        </w:tc>
      </w:tr>
      <w:tr w:rsidR="00A337AD">
        <w:trPr>
          <w:trHeight w:hRule="exact" w:val="397"/>
        </w:trPr>
        <w:tc>
          <w:tcPr>
            <w:tcW w:w="28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25489C"/>
          </w:tcPr>
          <w:p w:rsidR="00A337AD" w:rsidRDefault="00A337AD"/>
        </w:tc>
        <w:tc>
          <w:tcPr>
            <w:tcW w:w="8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D2E0F3"/>
          </w:tcPr>
          <w:p w:rsidR="00A337AD" w:rsidRDefault="00A337AD">
            <w:pPr>
              <w:spacing w:before="9" w:line="100" w:lineRule="exact"/>
              <w:rPr>
                <w:sz w:val="11"/>
                <w:szCs w:val="11"/>
              </w:rPr>
            </w:pPr>
          </w:p>
          <w:p w:rsidR="00A337AD" w:rsidRDefault="00553C08">
            <w:pPr>
              <w:ind w:left="9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JsP12Q_1</w:t>
            </w:r>
          </w:p>
        </w:tc>
        <w:tc>
          <w:tcPr>
            <w:tcW w:w="8164" w:type="dxa"/>
            <w:vMerge w:val="restart"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</w:tcPr>
          <w:p w:rsidR="00A337AD" w:rsidRDefault="00A337AD">
            <w:pPr>
              <w:spacing w:before="10" w:line="220" w:lineRule="exact"/>
              <w:rPr>
                <w:sz w:val="22"/>
                <w:szCs w:val="22"/>
              </w:rPr>
            </w:pPr>
          </w:p>
          <w:p w:rsidR="00A337AD" w:rsidRDefault="00553C08">
            <w:pPr>
              <w:ind w:left="5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Jensen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P12Q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9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Vintage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Series,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12",</w:t>
            </w:r>
            <w:r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40</w:t>
            </w:r>
            <w:r>
              <w:rPr>
                <w:rFonts w:ascii="Arial" w:eastAsia="Arial" w:hAnsi="Arial" w:cs="Arial"/>
                <w:spacing w:val="-11"/>
                <w:sz w:val="14"/>
                <w:szCs w:val="14"/>
              </w:rPr>
              <w:t>W</w:t>
            </w:r>
            <w:r>
              <w:rPr>
                <w:rFonts w:ascii="Arial" w:eastAsia="Arial" w:hAnsi="Arial" w:cs="Arial"/>
                <w:sz w:val="14"/>
                <w:szCs w:val="14"/>
              </w:rPr>
              <w:t>,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  <w:szCs w:val="14"/>
              </w:rPr>
              <w:t>AlNiCo</w:t>
            </w:r>
            <w:proofErr w:type="spellEnd"/>
            <w:r>
              <w:rPr>
                <w:rFonts w:ascii="Arial" w:eastAsia="Arial" w:hAnsi="Arial" w:cs="Arial"/>
                <w:spacing w:val="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3"/>
                <w:sz w:val="14"/>
                <w:szCs w:val="14"/>
              </w:rPr>
              <w:t>Magnet.</w:t>
            </w:r>
          </w:p>
          <w:p w:rsidR="00A337AD" w:rsidRDefault="00553C08">
            <w:pPr>
              <w:spacing w:line="160" w:lineRule="exact"/>
              <w:ind w:left="5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Vintage-cor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ect</w:t>
            </w:r>
            <w:r>
              <w:rPr>
                <w:rFonts w:ascii="Arial" w:eastAsia="Arial" w:hAnsi="Arial" w:cs="Arial"/>
                <w:spacing w:val="2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open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back</w:t>
            </w:r>
            <w:r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1x12</w:t>
            </w: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14"/>
                <w:szCs w:val="14"/>
              </w:rPr>
              <w:t>enclosu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e</w:t>
            </w:r>
            <w:proofErr w:type="gramEnd"/>
            <w:r>
              <w:rPr>
                <w:rFonts w:ascii="Arial" w:eastAsia="Arial" w:hAnsi="Arial" w:cs="Arial"/>
                <w:sz w:val="14"/>
                <w:szCs w:val="14"/>
              </w:rPr>
              <w:t>,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with</w:t>
            </w:r>
            <w:r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  <w:szCs w:val="14"/>
              </w:rPr>
              <w:t>Pawlonia</w:t>
            </w:r>
            <w:proofErr w:type="spellEnd"/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plywood</w:t>
            </w:r>
            <w:r>
              <w:rPr>
                <w:rFonts w:ascii="Arial" w:eastAsia="Arial" w:hAnsi="Arial" w:cs="Arial"/>
                <w:spacing w:val="2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cabinet</w:t>
            </w:r>
            <w:r>
              <w:rPr>
                <w:rFonts w:ascii="Arial" w:eastAsia="Arial" w:hAnsi="Arial" w:cs="Arial"/>
                <w:spacing w:val="1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and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ba</w:t>
            </w:r>
            <w:r>
              <w:rPr>
                <w:rFonts w:ascii="Arial" w:eastAsia="Arial" w:hAnsi="Arial" w:cs="Arial"/>
                <w:spacing w:val="-3"/>
                <w:w w:val="104"/>
                <w:sz w:val="14"/>
                <w:szCs w:val="14"/>
              </w:rPr>
              <w:t>f</w:t>
            </w:r>
            <w:r>
              <w:rPr>
                <w:rFonts w:ascii="Arial" w:eastAsia="Arial" w:hAnsi="Arial" w:cs="Arial"/>
                <w:w w:val="101"/>
                <w:sz w:val="14"/>
                <w:szCs w:val="14"/>
              </w:rPr>
              <w:t>fle.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337AD" w:rsidRDefault="00A337AD">
            <w:pPr>
              <w:spacing w:before="3" w:line="120" w:lineRule="exact"/>
              <w:rPr>
                <w:sz w:val="12"/>
                <w:szCs w:val="12"/>
              </w:rPr>
            </w:pPr>
          </w:p>
          <w:p w:rsidR="00A337AD" w:rsidRDefault="00553C08">
            <w:pPr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Dynamic: Cap Edge</w:t>
            </w:r>
          </w:p>
        </w:tc>
      </w:tr>
      <w:tr w:rsidR="00A337AD">
        <w:trPr>
          <w:trHeight w:hRule="exact" w:val="397"/>
        </w:trPr>
        <w:tc>
          <w:tcPr>
            <w:tcW w:w="28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25489C"/>
          </w:tcPr>
          <w:p w:rsidR="00A337AD" w:rsidRDefault="00A337AD"/>
        </w:tc>
        <w:tc>
          <w:tcPr>
            <w:tcW w:w="8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D2E0F3"/>
          </w:tcPr>
          <w:p w:rsidR="00A337AD" w:rsidRDefault="00A337AD">
            <w:pPr>
              <w:spacing w:before="9" w:line="100" w:lineRule="exact"/>
              <w:rPr>
                <w:sz w:val="11"/>
                <w:szCs w:val="11"/>
              </w:rPr>
            </w:pPr>
          </w:p>
          <w:p w:rsidR="00A337AD" w:rsidRDefault="00553C08">
            <w:pPr>
              <w:ind w:left="9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JsP12Q_2</w:t>
            </w:r>
          </w:p>
        </w:tc>
        <w:tc>
          <w:tcPr>
            <w:tcW w:w="8164" w:type="dxa"/>
            <w:vMerge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337AD" w:rsidRDefault="00A337AD"/>
        </w:tc>
        <w:tc>
          <w:tcPr>
            <w:tcW w:w="153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337AD" w:rsidRDefault="00553C08">
            <w:pPr>
              <w:spacing w:before="42"/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Condencser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>: Cap Edge</w:t>
            </w:r>
          </w:p>
          <w:p w:rsidR="00A337AD" w:rsidRDefault="00553C08">
            <w:pPr>
              <w:spacing w:before="22"/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Dynamic: Cap Edge</w:t>
            </w:r>
          </w:p>
        </w:tc>
      </w:tr>
      <w:tr w:rsidR="00A337AD">
        <w:trPr>
          <w:trHeight w:hRule="exact" w:val="397"/>
        </w:trPr>
        <w:tc>
          <w:tcPr>
            <w:tcW w:w="28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25489C"/>
          </w:tcPr>
          <w:p w:rsidR="00A337AD" w:rsidRDefault="00A337AD"/>
        </w:tc>
        <w:tc>
          <w:tcPr>
            <w:tcW w:w="8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D2E0F3"/>
          </w:tcPr>
          <w:p w:rsidR="00A337AD" w:rsidRDefault="00A337AD">
            <w:pPr>
              <w:spacing w:before="9" w:line="100" w:lineRule="exact"/>
              <w:rPr>
                <w:sz w:val="11"/>
                <w:szCs w:val="11"/>
              </w:rPr>
            </w:pPr>
          </w:p>
          <w:p w:rsidR="00A337AD" w:rsidRDefault="00553C08">
            <w:pPr>
              <w:ind w:left="9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JsP12N_1</w:t>
            </w:r>
          </w:p>
        </w:tc>
        <w:tc>
          <w:tcPr>
            <w:tcW w:w="8164" w:type="dxa"/>
            <w:vMerge w:val="restart"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  <w:shd w:val="clear" w:color="auto" w:fill="F5FAFE"/>
          </w:tcPr>
          <w:p w:rsidR="00A337AD" w:rsidRDefault="00A337AD">
            <w:pPr>
              <w:spacing w:before="10" w:line="220" w:lineRule="exact"/>
              <w:rPr>
                <w:sz w:val="22"/>
                <w:szCs w:val="22"/>
              </w:rPr>
            </w:pPr>
          </w:p>
          <w:p w:rsidR="00A337AD" w:rsidRDefault="00553C08">
            <w:pPr>
              <w:ind w:left="5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Jensen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P12N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9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Vintage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Series,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12",</w:t>
            </w:r>
            <w:r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50</w:t>
            </w:r>
            <w:r>
              <w:rPr>
                <w:rFonts w:ascii="Arial" w:eastAsia="Arial" w:hAnsi="Arial" w:cs="Arial"/>
                <w:spacing w:val="-11"/>
                <w:sz w:val="14"/>
                <w:szCs w:val="14"/>
              </w:rPr>
              <w:t>W</w:t>
            </w:r>
            <w:r>
              <w:rPr>
                <w:rFonts w:ascii="Arial" w:eastAsia="Arial" w:hAnsi="Arial" w:cs="Arial"/>
                <w:sz w:val="14"/>
                <w:szCs w:val="14"/>
              </w:rPr>
              <w:t>,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  <w:szCs w:val="14"/>
              </w:rPr>
              <w:t>AlNiCo</w:t>
            </w:r>
            <w:proofErr w:type="spellEnd"/>
            <w:r>
              <w:rPr>
                <w:rFonts w:ascii="Arial" w:eastAsia="Arial" w:hAnsi="Arial" w:cs="Arial"/>
                <w:spacing w:val="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3"/>
                <w:sz w:val="14"/>
                <w:szCs w:val="14"/>
              </w:rPr>
              <w:t>Magnet.</w:t>
            </w:r>
          </w:p>
          <w:p w:rsidR="00A337AD" w:rsidRDefault="00553C08">
            <w:pPr>
              <w:spacing w:line="160" w:lineRule="exact"/>
              <w:ind w:left="5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Vintage-cor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ect</w:t>
            </w:r>
            <w:r>
              <w:rPr>
                <w:rFonts w:ascii="Arial" w:eastAsia="Arial" w:hAnsi="Arial" w:cs="Arial"/>
                <w:spacing w:val="2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open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back</w:t>
            </w:r>
            <w:r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2x12</w:t>
            </w: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14"/>
                <w:szCs w:val="14"/>
              </w:rPr>
              <w:t>enclosu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e</w:t>
            </w:r>
            <w:proofErr w:type="gramEnd"/>
            <w:r>
              <w:rPr>
                <w:rFonts w:ascii="Arial" w:eastAsia="Arial" w:hAnsi="Arial" w:cs="Arial"/>
                <w:sz w:val="14"/>
                <w:szCs w:val="14"/>
              </w:rPr>
              <w:t>,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with</w:t>
            </w:r>
            <w:r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  <w:szCs w:val="14"/>
              </w:rPr>
              <w:t>Pawlonia</w:t>
            </w:r>
            <w:proofErr w:type="spellEnd"/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plywood</w:t>
            </w:r>
            <w:r>
              <w:rPr>
                <w:rFonts w:ascii="Arial" w:eastAsia="Arial" w:hAnsi="Arial" w:cs="Arial"/>
                <w:spacing w:val="2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cabinet</w:t>
            </w:r>
            <w:r>
              <w:rPr>
                <w:rFonts w:ascii="Arial" w:eastAsia="Arial" w:hAnsi="Arial" w:cs="Arial"/>
                <w:spacing w:val="1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and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ba</w:t>
            </w:r>
            <w:r>
              <w:rPr>
                <w:rFonts w:ascii="Arial" w:eastAsia="Arial" w:hAnsi="Arial" w:cs="Arial"/>
                <w:spacing w:val="-3"/>
                <w:w w:val="104"/>
                <w:sz w:val="14"/>
                <w:szCs w:val="14"/>
              </w:rPr>
              <w:t>f</w:t>
            </w:r>
            <w:r>
              <w:rPr>
                <w:rFonts w:ascii="Arial" w:eastAsia="Arial" w:hAnsi="Arial" w:cs="Arial"/>
                <w:w w:val="101"/>
                <w:sz w:val="14"/>
                <w:szCs w:val="14"/>
              </w:rPr>
              <w:t>fle.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5FAFE"/>
          </w:tcPr>
          <w:p w:rsidR="00A337AD" w:rsidRDefault="00A337AD">
            <w:pPr>
              <w:spacing w:before="3" w:line="120" w:lineRule="exact"/>
              <w:rPr>
                <w:sz w:val="12"/>
                <w:szCs w:val="12"/>
              </w:rPr>
            </w:pPr>
          </w:p>
          <w:p w:rsidR="00A337AD" w:rsidRDefault="00553C08">
            <w:pPr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Dynamic: Cap Edge</w:t>
            </w:r>
          </w:p>
        </w:tc>
      </w:tr>
      <w:tr w:rsidR="00A337AD">
        <w:trPr>
          <w:trHeight w:hRule="exact" w:val="397"/>
        </w:trPr>
        <w:tc>
          <w:tcPr>
            <w:tcW w:w="28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25489C"/>
          </w:tcPr>
          <w:p w:rsidR="00A337AD" w:rsidRDefault="00A337AD"/>
        </w:tc>
        <w:tc>
          <w:tcPr>
            <w:tcW w:w="8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D2E0F3"/>
          </w:tcPr>
          <w:p w:rsidR="00A337AD" w:rsidRDefault="00A337AD">
            <w:pPr>
              <w:spacing w:before="9" w:line="100" w:lineRule="exact"/>
              <w:rPr>
                <w:sz w:val="11"/>
                <w:szCs w:val="11"/>
              </w:rPr>
            </w:pPr>
          </w:p>
          <w:p w:rsidR="00A337AD" w:rsidRDefault="00553C08">
            <w:pPr>
              <w:ind w:left="9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JsP12N_2</w:t>
            </w:r>
          </w:p>
        </w:tc>
        <w:tc>
          <w:tcPr>
            <w:tcW w:w="8164" w:type="dxa"/>
            <w:vMerge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5FAFE"/>
          </w:tcPr>
          <w:p w:rsidR="00A337AD" w:rsidRDefault="00A337AD"/>
        </w:tc>
        <w:tc>
          <w:tcPr>
            <w:tcW w:w="153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5FAFE"/>
          </w:tcPr>
          <w:p w:rsidR="00A337AD" w:rsidRDefault="00553C08">
            <w:pPr>
              <w:spacing w:before="42"/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Condenser: Cone</w:t>
            </w:r>
          </w:p>
          <w:p w:rsidR="00A337AD" w:rsidRDefault="00553C08">
            <w:pPr>
              <w:spacing w:before="22"/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Ribbon:</w:t>
            </w:r>
            <w:r>
              <w:rPr>
                <w:rFonts w:ascii="Arial" w:eastAsia="Arial" w:hAnsi="Arial" w:cs="Arial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sz w:val="12"/>
                <w:szCs w:val="12"/>
              </w:rPr>
              <w:t>Cap</w:t>
            </w:r>
          </w:p>
        </w:tc>
      </w:tr>
      <w:tr w:rsidR="00A337AD">
        <w:trPr>
          <w:trHeight w:hRule="exact" w:val="397"/>
        </w:trPr>
        <w:tc>
          <w:tcPr>
            <w:tcW w:w="28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25489C"/>
          </w:tcPr>
          <w:p w:rsidR="00A337AD" w:rsidRDefault="00A337AD"/>
        </w:tc>
        <w:tc>
          <w:tcPr>
            <w:tcW w:w="8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D2E0F3"/>
          </w:tcPr>
          <w:p w:rsidR="00A337AD" w:rsidRDefault="00A337AD">
            <w:pPr>
              <w:spacing w:before="9" w:line="100" w:lineRule="exact"/>
              <w:rPr>
                <w:sz w:val="11"/>
                <w:szCs w:val="11"/>
              </w:rPr>
            </w:pPr>
          </w:p>
          <w:p w:rsidR="00A337AD" w:rsidRDefault="00553C08">
            <w:pPr>
              <w:ind w:left="133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JsC8R_1</w:t>
            </w:r>
          </w:p>
        </w:tc>
        <w:tc>
          <w:tcPr>
            <w:tcW w:w="816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337AD" w:rsidRDefault="00553C08">
            <w:pPr>
              <w:spacing w:before="31"/>
              <w:ind w:left="5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Jensen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C8R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9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Vintage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Series,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8",</w:t>
            </w:r>
            <w:r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25</w:t>
            </w:r>
            <w:r>
              <w:rPr>
                <w:rFonts w:ascii="Arial" w:eastAsia="Arial" w:hAnsi="Arial" w:cs="Arial"/>
                <w:spacing w:val="-11"/>
                <w:sz w:val="14"/>
                <w:szCs w:val="14"/>
              </w:rPr>
              <w:t>W</w:t>
            </w:r>
            <w:r>
              <w:rPr>
                <w:rFonts w:ascii="Arial" w:eastAsia="Arial" w:hAnsi="Arial" w:cs="Arial"/>
                <w:sz w:val="14"/>
                <w:szCs w:val="14"/>
              </w:rPr>
              <w:t>,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Ceramic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3"/>
                <w:sz w:val="14"/>
                <w:szCs w:val="14"/>
              </w:rPr>
              <w:t>Magnet.</w:t>
            </w:r>
          </w:p>
          <w:p w:rsidR="00A337AD" w:rsidRDefault="00553C08">
            <w:pPr>
              <w:spacing w:line="160" w:lineRule="exact"/>
              <w:ind w:left="5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Vintage-cor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ect</w:t>
            </w:r>
            <w:r>
              <w:rPr>
                <w:rFonts w:ascii="Arial" w:eastAsia="Arial" w:hAnsi="Arial" w:cs="Arial"/>
                <w:spacing w:val="2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open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back</w:t>
            </w:r>
            <w:r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1x8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enclosu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e,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with</w:t>
            </w:r>
            <w:r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Solid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Pine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cabinet</w:t>
            </w:r>
            <w:r>
              <w:rPr>
                <w:rFonts w:ascii="Arial" w:eastAsia="Arial" w:hAnsi="Arial" w:cs="Arial"/>
                <w:spacing w:val="1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and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Pine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Plywood</w:t>
            </w:r>
            <w:r>
              <w:rPr>
                <w:rFonts w:ascii="Arial" w:eastAsia="Arial" w:hAnsi="Arial" w:cs="Arial"/>
                <w:spacing w:val="1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ba</w:t>
            </w:r>
            <w:r>
              <w:rPr>
                <w:rFonts w:ascii="Arial" w:eastAsia="Arial" w:hAnsi="Arial" w:cs="Arial"/>
                <w:spacing w:val="-3"/>
                <w:w w:val="104"/>
                <w:sz w:val="14"/>
                <w:szCs w:val="14"/>
              </w:rPr>
              <w:t>f</w:t>
            </w:r>
            <w:r>
              <w:rPr>
                <w:rFonts w:ascii="Arial" w:eastAsia="Arial" w:hAnsi="Arial" w:cs="Arial"/>
                <w:w w:val="101"/>
                <w:sz w:val="14"/>
                <w:szCs w:val="14"/>
              </w:rPr>
              <w:t>fle.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337AD" w:rsidRDefault="00553C08">
            <w:pPr>
              <w:spacing w:before="42"/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Condenser: Cone</w:t>
            </w:r>
          </w:p>
          <w:p w:rsidR="00A337AD" w:rsidRDefault="00553C08">
            <w:pPr>
              <w:spacing w:before="22"/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Ribbon:</w:t>
            </w:r>
            <w:r>
              <w:rPr>
                <w:rFonts w:ascii="Arial" w:eastAsia="Arial" w:hAnsi="Arial" w:cs="Arial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sz w:val="12"/>
                <w:szCs w:val="12"/>
              </w:rPr>
              <w:t>Cap</w:t>
            </w:r>
          </w:p>
        </w:tc>
      </w:tr>
      <w:tr w:rsidR="00A337AD">
        <w:trPr>
          <w:trHeight w:hRule="exact" w:val="397"/>
        </w:trPr>
        <w:tc>
          <w:tcPr>
            <w:tcW w:w="28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25489C"/>
          </w:tcPr>
          <w:p w:rsidR="00A337AD" w:rsidRDefault="00A337AD"/>
        </w:tc>
        <w:tc>
          <w:tcPr>
            <w:tcW w:w="8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D2E0F3"/>
          </w:tcPr>
          <w:p w:rsidR="00A337AD" w:rsidRDefault="00A337AD">
            <w:pPr>
              <w:spacing w:before="9" w:line="100" w:lineRule="exact"/>
              <w:rPr>
                <w:sz w:val="11"/>
                <w:szCs w:val="11"/>
              </w:rPr>
            </w:pPr>
          </w:p>
          <w:p w:rsidR="00A337AD" w:rsidRDefault="00553C08">
            <w:pPr>
              <w:ind w:left="9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JsC10Q_1</w:t>
            </w:r>
          </w:p>
        </w:tc>
        <w:tc>
          <w:tcPr>
            <w:tcW w:w="816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5FAFE"/>
          </w:tcPr>
          <w:p w:rsidR="00A337AD" w:rsidRDefault="00553C08">
            <w:pPr>
              <w:spacing w:before="31"/>
              <w:ind w:left="5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Jensen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C8R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9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Vintage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Series,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8",</w:t>
            </w:r>
            <w:r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25</w:t>
            </w:r>
            <w:r>
              <w:rPr>
                <w:rFonts w:ascii="Arial" w:eastAsia="Arial" w:hAnsi="Arial" w:cs="Arial"/>
                <w:spacing w:val="-11"/>
                <w:sz w:val="14"/>
                <w:szCs w:val="14"/>
              </w:rPr>
              <w:t>W</w:t>
            </w:r>
            <w:r>
              <w:rPr>
                <w:rFonts w:ascii="Arial" w:eastAsia="Arial" w:hAnsi="Arial" w:cs="Arial"/>
                <w:sz w:val="14"/>
                <w:szCs w:val="14"/>
              </w:rPr>
              <w:t>,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Ceramic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3"/>
                <w:sz w:val="14"/>
                <w:szCs w:val="14"/>
              </w:rPr>
              <w:t>Magnet.</w:t>
            </w:r>
          </w:p>
          <w:p w:rsidR="00A337AD" w:rsidRDefault="00553C08">
            <w:pPr>
              <w:spacing w:line="160" w:lineRule="exact"/>
              <w:ind w:left="5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Vintage-cor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ect</w:t>
            </w:r>
            <w:r>
              <w:rPr>
                <w:rFonts w:ascii="Arial" w:eastAsia="Arial" w:hAnsi="Arial" w:cs="Arial"/>
                <w:spacing w:val="2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open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back</w:t>
            </w:r>
            <w:r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2x8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14"/>
                <w:szCs w:val="14"/>
              </w:rPr>
              <w:t>enclosu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e</w:t>
            </w:r>
            <w:proofErr w:type="gramEnd"/>
            <w:r>
              <w:rPr>
                <w:rFonts w:ascii="Arial" w:eastAsia="Arial" w:hAnsi="Arial" w:cs="Arial"/>
                <w:sz w:val="14"/>
                <w:szCs w:val="14"/>
              </w:rPr>
              <w:t>,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with</w:t>
            </w:r>
            <w:r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  <w:szCs w:val="14"/>
              </w:rPr>
              <w:t>Pawlonia</w:t>
            </w:r>
            <w:proofErr w:type="spellEnd"/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plywood</w:t>
            </w:r>
            <w:r>
              <w:rPr>
                <w:rFonts w:ascii="Arial" w:eastAsia="Arial" w:hAnsi="Arial" w:cs="Arial"/>
                <w:spacing w:val="2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cabinet</w:t>
            </w:r>
            <w:r>
              <w:rPr>
                <w:rFonts w:ascii="Arial" w:eastAsia="Arial" w:hAnsi="Arial" w:cs="Arial"/>
                <w:spacing w:val="1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and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ba</w:t>
            </w:r>
            <w:r>
              <w:rPr>
                <w:rFonts w:ascii="Arial" w:eastAsia="Arial" w:hAnsi="Arial" w:cs="Arial"/>
                <w:spacing w:val="-3"/>
                <w:w w:val="104"/>
                <w:sz w:val="14"/>
                <w:szCs w:val="14"/>
              </w:rPr>
              <w:t>f</w:t>
            </w:r>
            <w:r>
              <w:rPr>
                <w:rFonts w:ascii="Arial" w:eastAsia="Arial" w:hAnsi="Arial" w:cs="Arial"/>
                <w:w w:val="101"/>
                <w:sz w:val="14"/>
                <w:szCs w:val="14"/>
              </w:rPr>
              <w:t>fle.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5FAFE"/>
          </w:tcPr>
          <w:p w:rsidR="00A337AD" w:rsidRDefault="00553C08">
            <w:pPr>
              <w:spacing w:before="42"/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Condenser: Cone</w:t>
            </w:r>
          </w:p>
          <w:p w:rsidR="00A337AD" w:rsidRDefault="00553C08">
            <w:pPr>
              <w:spacing w:before="22"/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Ribbon:</w:t>
            </w:r>
            <w:r>
              <w:rPr>
                <w:rFonts w:ascii="Arial" w:eastAsia="Arial" w:hAnsi="Arial" w:cs="Arial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sz w:val="12"/>
                <w:szCs w:val="12"/>
              </w:rPr>
              <w:t>Cap</w:t>
            </w:r>
          </w:p>
        </w:tc>
      </w:tr>
      <w:tr w:rsidR="00A337AD">
        <w:trPr>
          <w:trHeight w:hRule="exact" w:val="397"/>
        </w:trPr>
        <w:tc>
          <w:tcPr>
            <w:tcW w:w="28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25489C"/>
          </w:tcPr>
          <w:p w:rsidR="00A337AD" w:rsidRDefault="00A337AD"/>
        </w:tc>
        <w:tc>
          <w:tcPr>
            <w:tcW w:w="8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D2E0F3"/>
          </w:tcPr>
          <w:p w:rsidR="00A337AD" w:rsidRDefault="00A337AD">
            <w:pPr>
              <w:spacing w:before="9" w:line="100" w:lineRule="exact"/>
              <w:rPr>
                <w:sz w:val="11"/>
                <w:szCs w:val="11"/>
              </w:rPr>
            </w:pPr>
          </w:p>
          <w:p w:rsidR="00A337AD" w:rsidRDefault="00553C08">
            <w:pPr>
              <w:ind w:left="9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JsC12N_1</w:t>
            </w:r>
          </w:p>
        </w:tc>
        <w:tc>
          <w:tcPr>
            <w:tcW w:w="8164" w:type="dxa"/>
            <w:vMerge w:val="restart"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</w:tcPr>
          <w:p w:rsidR="00A337AD" w:rsidRDefault="00A337AD">
            <w:pPr>
              <w:spacing w:before="10" w:line="220" w:lineRule="exact"/>
              <w:rPr>
                <w:sz w:val="22"/>
                <w:szCs w:val="22"/>
              </w:rPr>
            </w:pPr>
          </w:p>
          <w:p w:rsidR="00A337AD" w:rsidRDefault="00553C08">
            <w:pPr>
              <w:ind w:left="5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Jensen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C12N</w:t>
            </w:r>
            <w:r>
              <w:rPr>
                <w:rFonts w:ascii="Arial" w:eastAsia="Arial" w:hAnsi="Arial" w:cs="Arial"/>
                <w:spacing w:val="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9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Vintage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Series,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12",</w:t>
            </w:r>
            <w:r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50</w:t>
            </w:r>
            <w:r>
              <w:rPr>
                <w:rFonts w:ascii="Arial" w:eastAsia="Arial" w:hAnsi="Arial" w:cs="Arial"/>
                <w:spacing w:val="-11"/>
                <w:sz w:val="14"/>
                <w:szCs w:val="14"/>
              </w:rPr>
              <w:t>W</w:t>
            </w:r>
            <w:r>
              <w:rPr>
                <w:rFonts w:ascii="Arial" w:eastAsia="Arial" w:hAnsi="Arial" w:cs="Arial"/>
                <w:sz w:val="14"/>
                <w:szCs w:val="14"/>
              </w:rPr>
              <w:t>,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Ceramic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3"/>
                <w:sz w:val="14"/>
                <w:szCs w:val="14"/>
              </w:rPr>
              <w:t>Magnet.</w:t>
            </w:r>
          </w:p>
          <w:p w:rsidR="00A337AD" w:rsidRDefault="00553C08">
            <w:pPr>
              <w:spacing w:line="160" w:lineRule="exact"/>
              <w:ind w:left="5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Vintage-cor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ect</w:t>
            </w:r>
            <w:r>
              <w:rPr>
                <w:rFonts w:ascii="Arial" w:eastAsia="Arial" w:hAnsi="Arial" w:cs="Arial"/>
                <w:spacing w:val="2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open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back</w:t>
            </w:r>
            <w:r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2x12</w:t>
            </w: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14"/>
                <w:szCs w:val="14"/>
              </w:rPr>
              <w:t>enclosu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e</w:t>
            </w:r>
            <w:proofErr w:type="gramEnd"/>
            <w:r>
              <w:rPr>
                <w:rFonts w:ascii="Arial" w:eastAsia="Arial" w:hAnsi="Arial" w:cs="Arial"/>
                <w:sz w:val="14"/>
                <w:szCs w:val="14"/>
              </w:rPr>
              <w:t>,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with</w:t>
            </w:r>
            <w:r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  <w:szCs w:val="14"/>
              </w:rPr>
              <w:t>Pawlonia</w:t>
            </w:r>
            <w:proofErr w:type="spellEnd"/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plywood</w:t>
            </w:r>
            <w:r>
              <w:rPr>
                <w:rFonts w:ascii="Arial" w:eastAsia="Arial" w:hAnsi="Arial" w:cs="Arial"/>
                <w:spacing w:val="2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cabinet</w:t>
            </w:r>
            <w:r>
              <w:rPr>
                <w:rFonts w:ascii="Arial" w:eastAsia="Arial" w:hAnsi="Arial" w:cs="Arial"/>
                <w:spacing w:val="1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and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ba</w:t>
            </w:r>
            <w:r>
              <w:rPr>
                <w:rFonts w:ascii="Arial" w:eastAsia="Arial" w:hAnsi="Arial" w:cs="Arial"/>
                <w:spacing w:val="-3"/>
                <w:w w:val="104"/>
                <w:sz w:val="14"/>
                <w:szCs w:val="14"/>
              </w:rPr>
              <w:t>f</w:t>
            </w:r>
            <w:r>
              <w:rPr>
                <w:rFonts w:ascii="Arial" w:eastAsia="Arial" w:hAnsi="Arial" w:cs="Arial"/>
                <w:w w:val="101"/>
                <w:sz w:val="14"/>
                <w:szCs w:val="14"/>
              </w:rPr>
              <w:t>fle.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337AD" w:rsidRDefault="00A337AD">
            <w:pPr>
              <w:spacing w:before="3" w:line="120" w:lineRule="exact"/>
              <w:rPr>
                <w:sz w:val="12"/>
                <w:szCs w:val="12"/>
              </w:rPr>
            </w:pPr>
          </w:p>
          <w:p w:rsidR="00A337AD" w:rsidRDefault="00553C08">
            <w:pPr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Dynamic: Cap Edge</w:t>
            </w:r>
          </w:p>
        </w:tc>
      </w:tr>
      <w:tr w:rsidR="00A337AD">
        <w:trPr>
          <w:trHeight w:hRule="exact" w:val="397"/>
        </w:trPr>
        <w:tc>
          <w:tcPr>
            <w:tcW w:w="28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25489C"/>
          </w:tcPr>
          <w:p w:rsidR="00A337AD" w:rsidRDefault="00A337AD"/>
        </w:tc>
        <w:tc>
          <w:tcPr>
            <w:tcW w:w="8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D2E0F3"/>
          </w:tcPr>
          <w:p w:rsidR="00A337AD" w:rsidRDefault="00A337AD">
            <w:pPr>
              <w:spacing w:before="9" w:line="100" w:lineRule="exact"/>
              <w:rPr>
                <w:sz w:val="11"/>
                <w:szCs w:val="11"/>
              </w:rPr>
            </w:pPr>
          </w:p>
          <w:p w:rsidR="00A337AD" w:rsidRDefault="00553C08">
            <w:pPr>
              <w:ind w:left="9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JsC12N_2</w:t>
            </w:r>
          </w:p>
        </w:tc>
        <w:tc>
          <w:tcPr>
            <w:tcW w:w="8164" w:type="dxa"/>
            <w:vMerge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337AD" w:rsidRDefault="00A337AD"/>
        </w:tc>
        <w:tc>
          <w:tcPr>
            <w:tcW w:w="153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337AD" w:rsidRDefault="00553C08">
            <w:pPr>
              <w:spacing w:before="42"/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Dynamic: Cone</w:t>
            </w:r>
          </w:p>
          <w:p w:rsidR="00A337AD" w:rsidRDefault="00553C08">
            <w:pPr>
              <w:spacing w:before="22"/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Condenser: Cap</w:t>
            </w:r>
          </w:p>
        </w:tc>
      </w:tr>
      <w:tr w:rsidR="00A337AD">
        <w:trPr>
          <w:trHeight w:hRule="exact" w:val="397"/>
        </w:trPr>
        <w:tc>
          <w:tcPr>
            <w:tcW w:w="28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25489C"/>
          </w:tcPr>
          <w:p w:rsidR="00A337AD" w:rsidRDefault="00A337AD"/>
        </w:tc>
        <w:tc>
          <w:tcPr>
            <w:tcW w:w="8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D2E0F3"/>
          </w:tcPr>
          <w:p w:rsidR="00A337AD" w:rsidRDefault="00A337AD">
            <w:pPr>
              <w:spacing w:before="9" w:line="100" w:lineRule="exact"/>
              <w:rPr>
                <w:sz w:val="11"/>
                <w:szCs w:val="11"/>
              </w:rPr>
            </w:pPr>
          </w:p>
          <w:p w:rsidR="00A337AD" w:rsidRDefault="00553C08">
            <w:pPr>
              <w:ind w:left="9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JsC12N_3</w:t>
            </w:r>
          </w:p>
        </w:tc>
        <w:tc>
          <w:tcPr>
            <w:tcW w:w="8164" w:type="dxa"/>
            <w:vMerge w:val="restart"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  <w:shd w:val="clear" w:color="auto" w:fill="F5FAFE"/>
          </w:tcPr>
          <w:p w:rsidR="00A337AD" w:rsidRDefault="00A337AD">
            <w:pPr>
              <w:spacing w:before="10" w:line="220" w:lineRule="exact"/>
              <w:rPr>
                <w:sz w:val="22"/>
                <w:szCs w:val="22"/>
              </w:rPr>
            </w:pPr>
          </w:p>
          <w:p w:rsidR="00A337AD" w:rsidRDefault="00553C08">
            <w:pPr>
              <w:ind w:left="5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Jensen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C12N</w:t>
            </w:r>
            <w:r>
              <w:rPr>
                <w:rFonts w:ascii="Arial" w:eastAsia="Arial" w:hAnsi="Arial" w:cs="Arial"/>
                <w:spacing w:val="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9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Vintage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Series,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12",</w:t>
            </w:r>
            <w:r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50</w:t>
            </w:r>
            <w:r>
              <w:rPr>
                <w:rFonts w:ascii="Arial" w:eastAsia="Arial" w:hAnsi="Arial" w:cs="Arial"/>
                <w:spacing w:val="-11"/>
                <w:sz w:val="14"/>
                <w:szCs w:val="14"/>
              </w:rPr>
              <w:t>W</w:t>
            </w:r>
            <w:r>
              <w:rPr>
                <w:rFonts w:ascii="Arial" w:eastAsia="Arial" w:hAnsi="Arial" w:cs="Arial"/>
                <w:sz w:val="14"/>
                <w:szCs w:val="14"/>
              </w:rPr>
              <w:t>,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Ceramic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3"/>
                <w:sz w:val="14"/>
                <w:szCs w:val="14"/>
              </w:rPr>
              <w:t>Magnet.</w:t>
            </w:r>
          </w:p>
          <w:p w:rsidR="00A337AD" w:rsidRDefault="00553C08">
            <w:pPr>
              <w:spacing w:line="160" w:lineRule="exact"/>
              <w:ind w:left="5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Vintage-cor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ect</w:t>
            </w:r>
            <w:r>
              <w:rPr>
                <w:rFonts w:ascii="Arial" w:eastAsia="Arial" w:hAnsi="Arial" w:cs="Arial"/>
                <w:spacing w:val="2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closed</w:t>
            </w:r>
            <w:r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back</w:t>
            </w:r>
            <w:r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2x12</w:t>
            </w: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14"/>
                <w:szCs w:val="14"/>
              </w:rPr>
              <w:t>enclosu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e</w:t>
            </w:r>
            <w:proofErr w:type="gramEnd"/>
            <w:r>
              <w:rPr>
                <w:rFonts w:ascii="Arial" w:eastAsia="Arial" w:hAnsi="Arial" w:cs="Arial"/>
                <w:sz w:val="14"/>
                <w:szCs w:val="14"/>
              </w:rPr>
              <w:t>,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with</w:t>
            </w:r>
            <w:r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  <w:szCs w:val="14"/>
              </w:rPr>
              <w:t>Pawlonia</w:t>
            </w:r>
            <w:proofErr w:type="spellEnd"/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plywood</w:t>
            </w:r>
            <w:r>
              <w:rPr>
                <w:rFonts w:ascii="Arial" w:eastAsia="Arial" w:hAnsi="Arial" w:cs="Arial"/>
                <w:spacing w:val="2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cabinet</w:t>
            </w:r>
            <w:r>
              <w:rPr>
                <w:rFonts w:ascii="Arial" w:eastAsia="Arial" w:hAnsi="Arial" w:cs="Arial"/>
                <w:spacing w:val="1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and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ba</w:t>
            </w:r>
            <w:r>
              <w:rPr>
                <w:rFonts w:ascii="Arial" w:eastAsia="Arial" w:hAnsi="Arial" w:cs="Arial"/>
                <w:spacing w:val="-3"/>
                <w:w w:val="104"/>
                <w:sz w:val="14"/>
                <w:szCs w:val="14"/>
              </w:rPr>
              <w:t>f</w:t>
            </w:r>
            <w:r>
              <w:rPr>
                <w:rFonts w:ascii="Arial" w:eastAsia="Arial" w:hAnsi="Arial" w:cs="Arial"/>
                <w:w w:val="101"/>
                <w:sz w:val="14"/>
                <w:szCs w:val="14"/>
              </w:rPr>
              <w:t>fle.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5FAFE"/>
          </w:tcPr>
          <w:p w:rsidR="00A337AD" w:rsidRDefault="00A337AD">
            <w:pPr>
              <w:spacing w:before="3" w:line="120" w:lineRule="exact"/>
              <w:rPr>
                <w:sz w:val="12"/>
                <w:szCs w:val="12"/>
              </w:rPr>
            </w:pPr>
          </w:p>
          <w:p w:rsidR="00A337AD" w:rsidRDefault="00553C08">
            <w:pPr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Dynamic: Cap Edge</w:t>
            </w:r>
          </w:p>
        </w:tc>
      </w:tr>
      <w:tr w:rsidR="00A337AD">
        <w:trPr>
          <w:trHeight w:hRule="exact" w:val="397"/>
        </w:trPr>
        <w:tc>
          <w:tcPr>
            <w:tcW w:w="28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25489C"/>
          </w:tcPr>
          <w:p w:rsidR="00A337AD" w:rsidRDefault="00A337AD"/>
        </w:tc>
        <w:tc>
          <w:tcPr>
            <w:tcW w:w="8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D2E0F3"/>
          </w:tcPr>
          <w:p w:rsidR="00A337AD" w:rsidRDefault="00A337AD">
            <w:pPr>
              <w:spacing w:before="9" w:line="100" w:lineRule="exact"/>
              <w:rPr>
                <w:sz w:val="11"/>
                <w:szCs w:val="11"/>
              </w:rPr>
            </w:pPr>
          </w:p>
          <w:p w:rsidR="00A337AD" w:rsidRDefault="00553C08">
            <w:pPr>
              <w:ind w:left="9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JsC12N_4</w:t>
            </w:r>
          </w:p>
        </w:tc>
        <w:tc>
          <w:tcPr>
            <w:tcW w:w="8164" w:type="dxa"/>
            <w:vMerge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5FAFE"/>
          </w:tcPr>
          <w:p w:rsidR="00A337AD" w:rsidRDefault="00A337AD"/>
        </w:tc>
        <w:tc>
          <w:tcPr>
            <w:tcW w:w="153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5FAFE"/>
          </w:tcPr>
          <w:p w:rsidR="00A337AD" w:rsidRDefault="00553C08">
            <w:pPr>
              <w:spacing w:before="42"/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Dynamic: Cone</w:t>
            </w:r>
          </w:p>
          <w:p w:rsidR="00A337AD" w:rsidRDefault="00553C08">
            <w:pPr>
              <w:spacing w:before="22"/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Condenser: Cap</w:t>
            </w:r>
          </w:p>
        </w:tc>
      </w:tr>
      <w:tr w:rsidR="00A337AD">
        <w:trPr>
          <w:trHeight w:hRule="exact" w:val="397"/>
        </w:trPr>
        <w:tc>
          <w:tcPr>
            <w:tcW w:w="28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25489C"/>
          </w:tcPr>
          <w:p w:rsidR="00A337AD" w:rsidRDefault="00A337AD"/>
        </w:tc>
        <w:tc>
          <w:tcPr>
            <w:tcW w:w="8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D2E0F3"/>
          </w:tcPr>
          <w:p w:rsidR="00A337AD" w:rsidRDefault="00A337AD">
            <w:pPr>
              <w:spacing w:before="9" w:line="100" w:lineRule="exact"/>
              <w:rPr>
                <w:sz w:val="11"/>
                <w:szCs w:val="11"/>
              </w:rPr>
            </w:pPr>
          </w:p>
          <w:p w:rsidR="00A337AD" w:rsidRDefault="00553C08">
            <w:pPr>
              <w:ind w:left="6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JsTN100_1</w:t>
            </w:r>
          </w:p>
        </w:tc>
        <w:tc>
          <w:tcPr>
            <w:tcW w:w="8164" w:type="dxa"/>
            <w:vMerge w:val="restart"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</w:tcPr>
          <w:p w:rsidR="00A337AD" w:rsidRDefault="00A337AD">
            <w:pPr>
              <w:spacing w:before="13" w:line="220" w:lineRule="exact"/>
              <w:rPr>
                <w:sz w:val="22"/>
                <w:szCs w:val="22"/>
              </w:rPr>
            </w:pPr>
          </w:p>
          <w:p w:rsidR="00A337AD" w:rsidRDefault="00553C08">
            <w:pPr>
              <w:spacing w:line="160" w:lineRule="exact"/>
              <w:ind w:left="57" w:right="317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Jensen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6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nado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Stealth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100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9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Jet</w:t>
            </w:r>
            <w:r>
              <w:rPr>
                <w:rFonts w:ascii="Arial" w:eastAsia="Arial" w:hAnsi="Arial" w:cs="Arial"/>
                <w:spacing w:val="8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Series,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12",</w:t>
            </w:r>
            <w:r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100</w:t>
            </w:r>
            <w:r>
              <w:rPr>
                <w:rFonts w:ascii="Arial" w:eastAsia="Arial" w:hAnsi="Arial" w:cs="Arial"/>
                <w:spacing w:val="-11"/>
                <w:sz w:val="14"/>
                <w:szCs w:val="14"/>
              </w:rPr>
              <w:t>W</w:t>
            </w:r>
            <w:r>
              <w:rPr>
                <w:rFonts w:ascii="Arial" w:eastAsia="Arial" w:hAnsi="Arial" w:cs="Arial"/>
                <w:sz w:val="14"/>
                <w:szCs w:val="14"/>
              </w:rPr>
              <w:t>,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Neodymium</w:t>
            </w:r>
            <w:r>
              <w:rPr>
                <w:rFonts w:ascii="Arial" w:eastAsia="Arial" w:hAnsi="Arial" w:cs="Arial"/>
                <w:spacing w:val="1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3"/>
                <w:sz w:val="14"/>
                <w:szCs w:val="14"/>
              </w:rPr>
              <w:t xml:space="preserve">Magnet. </w:t>
            </w:r>
            <w:r>
              <w:rPr>
                <w:rFonts w:ascii="Arial" w:eastAsia="Arial" w:hAnsi="Arial" w:cs="Arial"/>
                <w:sz w:val="14"/>
                <w:szCs w:val="14"/>
              </w:rPr>
              <w:t>Mode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n-style</w:t>
            </w:r>
            <w:r>
              <w:rPr>
                <w:rFonts w:ascii="Arial" w:eastAsia="Arial" w:hAnsi="Arial" w:cs="Arial"/>
                <w:spacing w:val="3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F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ont</w:t>
            </w: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Ported</w:t>
            </w:r>
            <w:r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1x12</w:t>
            </w: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enclosu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e,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Bi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ch</w:t>
            </w:r>
            <w:r>
              <w:rPr>
                <w:rFonts w:ascii="Arial" w:eastAsia="Arial" w:hAnsi="Arial" w:cs="Arial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Plywood</w:t>
            </w:r>
            <w:r>
              <w:rPr>
                <w:rFonts w:ascii="Arial" w:eastAsia="Arial" w:hAnsi="Arial" w:cs="Arial"/>
                <w:spacing w:val="1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cabinet</w:t>
            </w:r>
            <w:r>
              <w:rPr>
                <w:rFonts w:ascii="Arial" w:eastAsia="Arial" w:hAnsi="Arial" w:cs="Arial"/>
                <w:spacing w:val="1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and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ba</w:t>
            </w:r>
            <w:r>
              <w:rPr>
                <w:rFonts w:ascii="Arial" w:eastAsia="Arial" w:hAnsi="Arial" w:cs="Arial"/>
                <w:spacing w:val="-3"/>
                <w:w w:val="104"/>
                <w:sz w:val="14"/>
                <w:szCs w:val="14"/>
              </w:rPr>
              <w:t>f</w:t>
            </w:r>
            <w:r>
              <w:rPr>
                <w:rFonts w:ascii="Arial" w:eastAsia="Arial" w:hAnsi="Arial" w:cs="Arial"/>
                <w:w w:val="101"/>
                <w:sz w:val="14"/>
                <w:szCs w:val="14"/>
              </w:rPr>
              <w:t>fle.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337AD" w:rsidRDefault="00A337AD">
            <w:pPr>
              <w:spacing w:before="3" w:line="120" w:lineRule="exact"/>
              <w:rPr>
                <w:sz w:val="12"/>
                <w:szCs w:val="12"/>
              </w:rPr>
            </w:pPr>
          </w:p>
          <w:p w:rsidR="00A337AD" w:rsidRDefault="00553C08">
            <w:pPr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Dynamic: Cap Edge</w:t>
            </w:r>
          </w:p>
        </w:tc>
      </w:tr>
      <w:tr w:rsidR="00A337AD">
        <w:trPr>
          <w:trHeight w:hRule="exact" w:val="397"/>
        </w:trPr>
        <w:tc>
          <w:tcPr>
            <w:tcW w:w="28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25489C"/>
          </w:tcPr>
          <w:p w:rsidR="00A337AD" w:rsidRDefault="00A337AD"/>
        </w:tc>
        <w:tc>
          <w:tcPr>
            <w:tcW w:w="8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D2E0F3"/>
          </w:tcPr>
          <w:p w:rsidR="00A337AD" w:rsidRDefault="00A337AD">
            <w:pPr>
              <w:spacing w:before="9" w:line="100" w:lineRule="exact"/>
              <w:rPr>
                <w:sz w:val="11"/>
                <w:szCs w:val="11"/>
              </w:rPr>
            </w:pPr>
          </w:p>
          <w:p w:rsidR="00A337AD" w:rsidRDefault="00553C08">
            <w:pPr>
              <w:ind w:left="6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JsTN100_2</w:t>
            </w:r>
          </w:p>
        </w:tc>
        <w:tc>
          <w:tcPr>
            <w:tcW w:w="8164" w:type="dxa"/>
            <w:vMerge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337AD" w:rsidRDefault="00A337AD"/>
        </w:tc>
        <w:tc>
          <w:tcPr>
            <w:tcW w:w="153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337AD" w:rsidRDefault="00553C08">
            <w:pPr>
              <w:spacing w:before="42"/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Condenser: Cap</w:t>
            </w:r>
          </w:p>
          <w:p w:rsidR="00A337AD" w:rsidRDefault="00553C08">
            <w:pPr>
              <w:spacing w:before="22"/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Dynamic: Cap</w:t>
            </w:r>
          </w:p>
        </w:tc>
      </w:tr>
      <w:tr w:rsidR="00A337AD">
        <w:trPr>
          <w:trHeight w:hRule="exact" w:val="397"/>
        </w:trPr>
        <w:tc>
          <w:tcPr>
            <w:tcW w:w="28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25489C"/>
          </w:tcPr>
          <w:p w:rsidR="00A337AD" w:rsidRDefault="00A337AD"/>
        </w:tc>
        <w:tc>
          <w:tcPr>
            <w:tcW w:w="8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D2E0F3"/>
          </w:tcPr>
          <w:p w:rsidR="00A337AD" w:rsidRDefault="00A337AD">
            <w:pPr>
              <w:spacing w:before="9" w:line="100" w:lineRule="exact"/>
              <w:rPr>
                <w:sz w:val="11"/>
                <w:szCs w:val="11"/>
              </w:rPr>
            </w:pPr>
          </w:p>
          <w:p w:rsidR="00A337AD" w:rsidRDefault="00553C08">
            <w:pPr>
              <w:ind w:left="6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JsTN100_3</w:t>
            </w:r>
          </w:p>
        </w:tc>
        <w:tc>
          <w:tcPr>
            <w:tcW w:w="816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5FAFE"/>
          </w:tcPr>
          <w:p w:rsidR="00A337AD" w:rsidRDefault="00553C08">
            <w:pPr>
              <w:spacing w:before="34" w:line="160" w:lineRule="exact"/>
              <w:ind w:left="57" w:right="325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Jensen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6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nado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Stealth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100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9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Jet</w:t>
            </w:r>
            <w:r>
              <w:rPr>
                <w:rFonts w:ascii="Arial" w:eastAsia="Arial" w:hAnsi="Arial" w:cs="Arial"/>
                <w:spacing w:val="8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Series,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12",</w:t>
            </w:r>
            <w:r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100</w:t>
            </w:r>
            <w:r>
              <w:rPr>
                <w:rFonts w:ascii="Arial" w:eastAsia="Arial" w:hAnsi="Arial" w:cs="Arial"/>
                <w:spacing w:val="-11"/>
                <w:sz w:val="14"/>
                <w:szCs w:val="14"/>
              </w:rPr>
              <w:t>W</w:t>
            </w:r>
            <w:r>
              <w:rPr>
                <w:rFonts w:ascii="Arial" w:eastAsia="Arial" w:hAnsi="Arial" w:cs="Arial"/>
                <w:sz w:val="14"/>
                <w:szCs w:val="14"/>
              </w:rPr>
              <w:t>,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Neodymium</w:t>
            </w:r>
            <w:r>
              <w:rPr>
                <w:rFonts w:ascii="Arial" w:eastAsia="Arial" w:hAnsi="Arial" w:cs="Arial"/>
                <w:spacing w:val="1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3"/>
                <w:sz w:val="14"/>
                <w:szCs w:val="14"/>
              </w:rPr>
              <w:t xml:space="preserve">Magnet. </w:t>
            </w:r>
            <w:r>
              <w:rPr>
                <w:rFonts w:ascii="Arial" w:eastAsia="Arial" w:hAnsi="Arial" w:cs="Arial"/>
                <w:sz w:val="14"/>
                <w:szCs w:val="14"/>
              </w:rPr>
              <w:t>Mode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n-style</w:t>
            </w:r>
            <w:r>
              <w:rPr>
                <w:rFonts w:ascii="Arial" w:eastAsia="Arial" w:hAnsi="Arial" w:cs="Arial"/>
                <w:spacing w:val="3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Open</w:t>
            </w:r>
            <w:r>
              <w:rPr>
                <w:rFonts w:ascii="Arial" w:eastAsia="Arial" w:hAnsi="Arial" w:cs="Arial"/>
                <w:spacing w:val="4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Back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2x12</w:t>
            </w: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14"/>
                <w:szCs w:val="14"/>
              </w:rPr>
              <w:t>enclosu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e</w:t>
            </w:r>
            <w:proofErr w:type="gramEnd"/>
            <w:r>
              <w:rPr>
                <w:rFonts w:ascii="Arial" w:eastAsia="Arial" w:hAnsi="Arial" w:cs="Arial"/>
                <w:sz w:val="14"/>
                <w:szCs w:val="14"/>
              </w:rPr>
              <w:t>,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Bi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ch</w:t>
            </w:r>
            <w:r>
              <w:rPr>
                <w:rFonts w:ascii="Arial" w:eastAsia="Arial" w:hAnsi="Arial" w:cs="Arial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Plywood</w:t>
            </w:r>
            <w:r>
              <w:rPr>
                <w:rFonts w:ascii="Arial" w:eastAsia="Arial" w:hAnsi="Arial" w:cs="Arial"/>
                <w:spacing w:val="1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cabinet</w:t>
            </w:r>
            <w:r>
              <w:rPr>
                <w:rFonts w:ascii="Arial" w:eastAsia="Arial" w:hAnsi="Arial" w:cs="Arial"/>
                <w:spacing w:val="1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and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ba</w:t>
            </w:r>
            <w:r>
              <w:rPr>
                <w:rFonts w:ascii="Arial" w:eastAsia="Arial" w:hAnsi="Arial" w:cs="Arial"/>
                <w:spacing w:val="-3"/>
                <w:w w:val="104"/>
                <w:sz w:val="14"/>
                <w:szCs w:val="14"/>
              </w:rPr>
              <w:t>f</w:t>
            </w:r>
            <w:r>
              <w:rPr>
                <w:rFonts w:ascii="Arial" w:eastAsia="Arial" w:hAnsi="Arial" w:cs="Arial"/>
                <w:w w:val="101"/>
                <w:sz w:val="14"/>
                <w:szCs w:val="14"/>
              </w:rPr>
              <w:t>fle.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5FAFE"/>
          </w:tcPr>
          <w:p w:rsidR="00A337AD" w:rsidRDefault="00553C08">
            <w:pPr>
              <w:spacing w:before="42"/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Condenser: </w:t>
            </w:r>
            <w:r>
              <w:rPr>
                <w:rFonts w:ascii="Arial" w:eastAsia="Arial" w:hAnsi="Arial" w:cs="Arial"/>
                <w:sz w:val="12"/>
                <w:szCs w:val="12"/>
              </w:rPr>
              <w:t>Cone</w:t>
            </w:r>
          </w:p>
          <w:p w:rsidR="00A337AD" w:rsidRDefault="00553C08">
            <w:pPr>
              <w:spacing w:before="22"/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Ribbon:</w:t>
            </w:r>
            <w:r>
              <w:rPr>
                <w:rFonts w:ascii="Arial" w:eastAsia="Arial" w:hAnsi="Arial" w:cs="Arial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sz w:val="12"/>
                <w:szCs w:val="12"/>
              </w:rPr>
              <w:t>Cap</w:t>
            </w:r>
          </w:p>
        </w:tc>
      </w:tr>
      <w:tr w:rsidR="00A337AD">
        <w:trPr>
          <w:trHeight w:hRule="exact" w:val="397"/>
        </w:trPr>
        <w:tc>
          <w:tcPr>
            <w:tcW w:w="28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25489C"/>
          </w:tcPr>
          <w:p w:rsidR="00A337AD" w:rsidRDefault="00A337AD"/>
        </w:tc>
        <w:tc>
          <w:tcPr>
            <w:tcW w:w="8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D2E0F3"/>
          </w:tcPr>
          <w:p w:rsidR="00A337AD" w:rsidRDefault="00A337AD">
            <w:pPr>
              <w:spacing w:before="9" w:line="100" w:lineRule="exact"/>
              <w:rPr>
                <w:sz w:val="11"/>
                <w:szCs w:val="11"/>
              </w:rPr>
            </w:pPr>
          </w:p>
          <w:p w:rsidR="00A337AD" w:rsidRDefault="00553C08">
            <w:pPr>
              <w:ind w:left="10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JsTN65_1</w:t>
            </w:r>
          </w:p>
        </w:tc>
        <w:tc>
          <w:tcPr>
            <w:tcW w:w="816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337AD" w:rsidRDefault="00553C08">
            <w:pPr>
              <w:spacing w:before="34" w:line="160" w:lineRule="exact"/>
              <w:ind w:left="57" w:right="312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Jensen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6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nado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Stealth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65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9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Jet</w:t>
            </w:r>
            <w:r>
              <w:rPr>
                <w:rFonts w:ascii="Arial" w:eastAsia="Arial" w:hAnsi="Arial" w:cs="Arial"/>
                <w:spacing w:val="8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Series,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12",</w:t>
            </w:r>
            <w:r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65</w:t>
            </w:r>
            <w:r>
              <w:rPr>
                <w:rFonts w:ascii="Arial" w:eastAsia="Arial" w:hAnsi="Arial" w:cs="Arial"/>
                <w:spacing w:val="-11"/>
                <w:sz w:val="14"/>
                <w:szCs w:val="14"/>
              </w:rPr>
              <w:t>W</w:t>
            </w:r>
            <w:r>
              <w:rPr>
                <w:rFonts w:ascii="Arial" w:eastAsia="Arial" w:hAnsi="Arial" w:cs="Arial"/>
                <w:sz w:val="14"/>
                <w:szCs w:val="14"/>
              </w:rPr>
              <w:t>,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Neodymium</w:t>
            </w:r>
            <w:r>
              <w:rPr>
                <w:rFonts w:ascii="Arial" w:eastAsia="Arial" w:hAnsi="Arial" w:cs="Arial"/>
                <w:spacing w:val="1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3"/>
                <w:sz w:val="14"/>
                <w:szCs w:val="14"/>
              </w:rPr>
              <w:t xml:space="preserve">Magnet. </w:t>
            </w:r>
            <w:r>
              <w:rPr>
                <w:rFonts w:ascii="Arial" w:eastAsia="Arial" w:hAnsi="Arial" w:cs="Arial"/>
                <w:sz w:val="14"/>
                <w:szCs w:val="14"/>
              </w:rPr>
              <w:t>Mode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n-style</w:t>
            </w:r>
            <w:r>
              <w:rPr>
                <w:rFonts w:ascii="Arial" w:eastAsia="Arial" w:hAnsi="Arial" w:cs="Arial"/>
                <w:spacing w:val="3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Closed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Back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4x12</w:t>
            </w: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14"/>
                <w:szCs w:val="14"/>
              </w:rPr>
              <w:t>enclosu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e</w:t>
            </w:r>
            <w:proofErr w:type="gramEnd"/>
            <w:r>
              <w:rPr>
                <w:rFonts w:ascii="Arial" w:eastAsia="Arial" w:hAnsi="Arial" w:cs="Arial"/>
                <w:sz w:val="14"/>
                <w:szCs w:val="14"/>
              </w:rPr>
              <w:t>,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Bi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ch</w:t>
            </w:r>
            <w:r>
              <w:rPr>
                <w:rFonts w:ascii="Arial" w:eastAsia="Arial" w:hAnsi="Arial" w:cs="Arial"/>
                <w:spacing w:val="12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  <w:szCs w:val="14"/>
              </w:rPr>
              <w:t>Plywwod</w:t>
            </w:r>
            <w:proofErr w:type="spellEnd"/>
            <w:r>
              <w:rPr>
                <w:rFonts w:ascii="Arial" w:eastAsia="Arial" w:hAnsi="Arial" w:cs="Arial"/>
                <w:spacing w:val="2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cabinet</w:t>
            </w:r>
            <w:r>
              <w:rPr>
                <w:rFonts w:ascii="Arial" w:eastAsia="Arial" w:hAnsi="Arial" w:cs="Arial"/>
                <w:spacing w:val="1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and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ba</w:t>
            </w:r>
            <w:r>
              <w:rPr>
                <w:rFonts w:ascii="Arial" w:eastAsia="Arial" w:hAnsi="Arial" w:cs="Arial"/>
                <w:spacing w:val="-3"/>
                <w:w w:val="104"/>
                <w:sz w:val="14"/>
                <w:szCs w:val="14"/>
              </w:rPr>
              <w:t>f</w:t>
            </w:r>
            <w:r>
              <w:rPr>
                <w:rFonts w:ascii="Arial" w:eastAsia="Arial" w:hAnsi="Arial" w:cs="Arial"/>
                <w:w w:val="101"/>
                <w:sz w:val="14"/>
                <w:szCs w:val="14"/>
              </w:rPr>
              <w:t>fle.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337AD" w:rsidRDefault="00A337AD">
            <w:pPr>
              <w:spacing w:before="3" w:line="120" w:lineRule="exact"/>
              <w:rPr>
                <w:sz w:val="12"/>
                <w:szCs w:val="12"/>
              </w:rPr>
            </w:pPr>
          </w:p>
          <w:p w:rsidR="00A337AD" w:rsidRDefault="00553C08">
            <w:pPr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Dynamic: Cap Edge</w:t>
            </w:r>
          </w:p>
        </w:tc>
      </w:tr>
      <w:tr w:rsidR="00A337AD">
        <w:trPr>
          <w:trHeight w:hRule="exact" w:val="397"/>
        </w:trPr>
        <w:tc>
          <w:tcPr>
            <w:tcW w:w="28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25489C"/>
          </w:tcPr>
          <w:p w:rsidR="00A337AD" w:rsidRDefault="00A337AD"/>
        </w:tc>
        <w:tc>
          <w:tcPr>
            <w:tcW w:w="8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D2E0F3"/>
          </w:tcPr>
          <w:p w:rsidR="00A337AD" w:rsidRDefault="00A337AD">
            <w:pPr>
              <w:spacing w:before="9" w:line="100" w:lineRule="exact"/>
              <w:rPr>
                <w:sz w:val="11"/>
                <w:szCs w:val="11"/>
              </w:rPr>
            </w:pPr>
          </w:p>
          <w:p w:rsidR="00A337AD" w:rsidRDefault="00553C08">
            <w:pPr>
              <w:ind w:left="5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6"/>
                <w:sz w:val="14"/>
                <w:szCs w:val="14"/>
              </w:rPr>
              <w:t>JsBB100_1</w:t>
            </w:r>
          </w:p>
        </w:tc>
        <w:tc>
          <w:tcPr>
            <w:tcW w:w="816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5FAFE"/>
          </w:tcPr>
          <w:p w:rsidR="00A337AD" w:rsidRDefault="00553C08">
            <w:pPr>
              <w:spacing w:before="31"/>
              <w:ind w:left="5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Jensen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Blackbi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d</w:t>
            </w:r>
            <w:r>
              <w:rPr>
                <w:rFonts w:ascii="Arial" w:eastAsia="Arial" w:hAnsi="Arial" w:cs="Arial"/>
                <w:spacing w:val="2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100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9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Jet</w:t>
            </w:r>
            <w:r>
              <w:rPr>
                <w:rFonts w:ascii="Arial" w:eastAsia="Arial" w:hAnsi="Arial" w:cs="Arial"/>
                <w:spacing w:val="8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Series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9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12",</w:t>
            </w:r>
            <w:r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100</w:t>
            </w:r>
            <w:r>
              <w:rPr>
                <w:rFonts w:ascii="Arial" w:eastAsia="Arial" w:hAnsi="Arial" w:cs="Arial"/>
                <w:spacing w:val="-11"/>
                <w:sz w:val="14"/>
                <w:szCs w:val="14"/>
              </w:rPr>
              <w:t>W</w:t>
            </w:r>
            <w:r>
              <w:rPr>
                <w:rFonts w:ascii="Arial" w:eastAsia="Arial" w:hAnsi="Arial" w:cs="Arial"/>
                <w:sz w:val="14"/>
                <w:szCs w:val="14"/>
              </w:rPr>
              <w:t>,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  <w:szCs w:val="14"/>
              </w:rPr>
              <w:t>AlNiCo</w:t>
            </w:r>
            <w:proofErr w:type="spellEnd"/>
            <w:r>
              <w:rPr>
                <w:rFonts w:ascii="Arial" w:eastAsia="Arial" w:hAnsi="Arial" w:cs="Arial"/>
                <w:spacing w:val="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3"/>
                <w:sz w:val="14"/>
                <w:szCs w:val="14"/>
              </w:rPr>
              <w:t>Magnet.</w:t>
            </w:r>
          </w:p>
          <w:p w:rsidR="00A337AD" w:rsidRDefault="00553C08">
            <w:pPr>
              <w:spacing w:line="160" w:lineRule="exact"/>
              <w:ind w:left="5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Mode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n-style</w:t>
            </w:r>
            <w:r>
              <w:rPr>
                <w:rFonts w:ascii="Arial" w:eastAsia="Arial" w:hAnsi="Arial" w:cs="Arial"/>
                <w:spacing w:val="3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Open</w:t>
            </w:r>
            <w:r>
              <w:rPr>
                <w:rFonts w:ascii="Arial" w:eastAsia="Arial" w:hAnsi="Arial" w:cs="Arial"/>
                <w:spacing w:val="4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Back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1x12</w:t>
            </w: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14"/>
                <w:szCs w:val="14"/>
              </w:rPr>
              <w:t>enclosu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e</w:t>
            </w:r>
            <w:proofErr w:type="gramEnd"/>
            <w:r>
              <w:rPr>
                <w:rFonts w:ascii="Arial" w:eastAsia="Arial" w:hAnsi="Arial" w:cs="Arial"/>
                <w:sz w:val="14"/>
                <w:szCs w:val="14"/>
              </w:rPr>
              <w:t>,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Bi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ch</w:t>
            </w:r>
            <w:r>
              <w:rPr>
                <w:rFonts w:ascii="Arial" w:eastAsia="Arial" w:hAnsi="Arial" w:cs="Arial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Plywood</w:t>
            </w:r>
            <w:r>
              <w:rPr>
                <w:rFonts w:ascii="Arial" w:eastAsia="Arial" w:hAnsi="Arial" w:cs="Arial"/>
                <w:spacing w:val="1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cabinet</w:t>
            </w:r>
            <w:r>
              <w:rPr>
                <w:rFonts w:ascii="Arial" w:eastAsia="Arial" w:hAnsi="Arial" w:cs="Arial"/>
                <w:spacing w:val="1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and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ba</w:t>
            </w:r>
            <w:r>
              <w:rPr>
                <w:rFonts w:ascii="Arial" w:eastAsia="Arial" w:hAnsi="Arial" w:cs="Arial"/>
                <w:spacing w:val="-3"/>
                <w:w w:val="104"/>
                <w:sz w:val="14"/>
                <w:szCs w:val="14"/>
              </w:rPr>
              <w:t>f</w:t>
            </w:r>
            <w:r>
              <w:rPr>
                <w:rFonts w:ascii="Arial" w:eastAsia="Arial" w:hAnsi="Arial" w:cs="Arial"/>
                <w:w w:val="101"/>
                <w:sz w:val="14"/>
                <w:szCs w:val="14"/>
              </w:rPr>
              <w:t>fle.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5FAFE"/>
          </w:tcPr>
          <w:p w:rsidR="00A337AD" w:rsidRDefault="00A337AD">
            <w:pPr>
              <w:spacing w:before="3" w:line="120" w:lineRule="exact"/>
              <w:rPr>
                <w:sz w:val="12"/>
                <w:szCs w:val="12"/>
              </w:rPr>
            </w:pPr>
          </w:p>
          <w:p w:rsidR="00A337AD" w:rsidRDefault="00553C08">
            <w:pPr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Dynamic: Cap Edge</w:t>
            </w:r>
          </w:p>
        </w:tc>
      </w:tr>
      <w:tr w:rsidR="00A337AD">
        <w:trPr>
          <w:trHeight w:hRule="exact" w:val="397"/>
        </w:trPr>
        <w:tc>
          <w:tcPr>
            <w:tcW w:w="28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25489C"/>
          </w:tcPr>
          <w:p w:rsidR="00A337AD" w:rsidRDefault="00A337AD"/>
        </w:tc>
        <w:tc>
          <w:tcPr>
            <w:tcW w:w="8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D2E0F3"/>
          </w:tcPr>
          <w:p w:rsidR="00A337AD" w:rsidRDefault="00A337AD">
            <w:pPr>
              <w:spacing w:before="9" w:line="100" w:lineRule="exact"/>
              <w:rPr>
                <w:sz w:val="11"/>
                <w:szCs w:val="11"/>
              </w:rPr>
            </w:pPr>
          </w:p>
          <w:p w:rsidR="00A337AD" w:rsidRDefault="00553C08">
            <w:pPr>
              <w:ind w:left="5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6"/>
                <w:sz w:val="14"/>
                <w:szCs w:val="14"/>
              </w:rPr>
              <w:t>JsBB100_2</w:t>
            </w:r>
          </w:p>
        </w:tc>
        <w:tc>
          <w:tcPr>
            <w:tcW w:w="816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337AD" w:rsidRDefault="00553C08">
            <w:pPr>
              <w:spacing w:before="31"/>
              <w:ind w:left="5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Jensen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Blackbi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d</w:t>
            </w:r>
            <w:r>
              <w:rPr>
                <w:rFonts w:ascii="Arial" w:eastAsia="Arial" w:hAnsi="Arial" w:cs="Arial"/>
                <w:spacing w:val="2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100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9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Jet</w:t>
            </w:r>
            <w:r>
              <w:rPr>
                <w:rFonts w:ascii="Arial" w:eastAsia="Arial" w:hAnsi="Arial" w:cs="Arial"/>
                <w:spacing w:val="8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Series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9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12",</w:t>
            </w:r>
            <w:r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100</w:t>
            </w:r>
            <w:r>
              <w:rPr>
                <w:rFonts w:ascii="Arial" w:eastAsia="Arial" w:hAnsi="Arial" w:cs="Arial"/>
                <w:spacing w:val="-11"/>
                <w:sz w:val="14"/>
                <w:szCs w:val="14"/>
              </w:rPr>
              <w:t>W</w:t>
            </w:r>
            <w:r>
              <w:rPr>
                <w:rFonts w:ascii="Arial" w:eastAsia="Arial" w:hAnsi="Arial" w:cs="Arial"/>
                <w:sz w:val="14"/>
                <w:szCs w:val="14"/>
              </w:rPr>
              <w:t>,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  <w:szCs w:val="14"/>
              </w:rPr>
              <w:t>AlNiCo</w:t>
            </w:r>
            <w:proofErr w:type="spellEnd"/>
            <w:r>
              <w:rPr>
                <w:rFonts w:ascii="Arial" w:eastAsia="Arial" w:hAnsi="Arial" w:cs="Arial"/>
                <w:spacing w:val="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3"/>
                <w:sz w:val="14"/>
                <w:szCs w:val="14"/>
              </w:rPr>
              <w:t>Magnet.</w:t>
            </w:r>
          </w:p>
          <w:p w:rsidR="00A337AD" w:rsidRDefault="00553C08">
            <w:pPr>
              <w:spacing w:line="160" w:lineRule="exact"/>
              <w:ind w:left="5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Mode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n-style</w:t>
            </w:r>
            <w:r>
              <w:rPr>
                <w:rFonts w:ascii="Arial" w:eastAsia="Arial" w:hAnsi="Arial" w:cs="Arial"/>
                <w:spacing w:val="3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Open</w:t>
            </w:r>
            <w:r>
              <w:rPr>
                <w:rFonts w:ascii="Arial" w:eastAsia="Arial" w:hAnsi="Arial" w:cs="Arial"/>
                <w:spacing w:val="4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Back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2x12</w:t>
            </w: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14"/>
                <w:szCs w:val="14"/>
              </w:rPr>
              <w:t>enclosu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e</w:t>
            </w:r>
            <w:proofErr w:type="gramEnd"/>
            <w:r>
              <w:rPr>
                <w:rFonts w:ascii="Arial" w:eastAsia="Arial" w:hAnsi="Arial" w:cs="Arial"/>
                <w:sz w:val="14"/>
                <w:szCs w:val="14"/>
              </w:rPr>
              <w:t>,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Bi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ch</w:t>
            </w:r>
            <w:r>
              <w:rPr>
                <w:rFonts w:ascii="Arial" w:eastAsia="Arial" w:hAnsi="Arial" w:cs="Arial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Plywood</w:t>
            </w:r>
            <w:r>
              <w:rPr>
                <w:rFonts w:ascii="Arial" w:eastAsia="Arial" w:hAnsi="Arial" w:cs="Arial"/>
                <w:spacing w:val="1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cabinet</w:t>
            </w:r>
            <w:r>
              <w:rPr>
                <w:rFonts w:ascii="Arial" w:eastAsia="Arial" w:hAnsi="Arial" w:cs="Arial"/>
                <w:spacing w:val="1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and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ba</w:t>
            </w:r>
            <w:r>
              <w:rPr>
                <w:rFonts w:ascii="Arial" w:eastAsia="Arial" w:hAnsi="Arial" w:cs="Arial"/>
                <w:spacing w:val="-3"/>
                <w:w w:val="104"/>
                <w:sz w:val="14"/>
                <w:szCs w:val="14"/>
              </w:rPr>
              <w:t>f</w:t>
            </w:r>
            <w:r>
              <w:rPr>
                <w:rFonts w:ascii="Arial" w:eastAsia="Arial" w:hAnsi="Arial" w:cs="Arial"/>
                <w:w w:val="101"/>
                <w:sz w:val="14"/>
                <w:szCs w:val="14"/>
              </w:rPr>
              <w:t>fle.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337AD" w:rsidRDefault="00A337AD">
            <w:pPr>
              <w:spacing w:before="3" w:line="120" w:lineRule="exact"/>
              <w:rPr>
                <w:sz w:val="12"/>
                <w:szCs w:val="12"/>
              </w:rPr>
            </w:pPr>
          </w:p>
          <w:p w:rsidR="00A337AD" w:rsidRDefault="00553C08">
            <w:pPr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Dynamic: Cap Edge</w:t>
            </w:r>
          </w:p>
        </w:tc>
      </w:tr>
      <w:tr w:rsidR="00A337AD">
        <w:trPr>
          <w:trHeight w:hRule="exact" w:val="397"/>
        </w:trPr>
        <w:tc>
          <w:tcPr>
            <w:tcW w:w="28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25489C"/>
          </w:tcPr>
          <w:p w:rsidR="00A337AD" w:rsidRDefault="00A337AD"/>
        </w:tc>
        <w:tc>
          <w:tcPr>
            <w:tcW w:w="8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D2E0F3"/>
          </w:tcPr>
          <w:p w:rsidR="00A337AD" w:rsidRDefault="00A337AD">
            <w:pPr>
              <w:spacing w:before="9" w:line="100" w:lineRule="exact"/>
              <w:rPr>
                <w:sz w:val="11"/>
                <w:szCs w:val="11"/>
              </w:rPr>
            </w:pPr>
          </w:p>
          <w:p w:rsidR="00A337AD" w:rsidRDefault="00553C08">
            <w:pPr>
              <w:ind w:left="96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6"/>
                <w:sz w:val="14"/>
                <w:szCs w:val="14"/>
              </w:rPr>
              <w:t>JsBB40_1</w:t>
            </w:r>
          </w:p>
        </w:tc>
        <w:tc>
          <w:tcPr>
            <w:tcW w:w="8164" w:type="dxa"/>
            <w:vMerge w:val="restart"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  <w:shd w:val="clear" w:color="auto" w:fill="F5FAFE"/>
          </w:tcPr>
          <w:p w:rsidR="00A337AD" w:rsidRDefault="00A337AD">
            <w:pPr>
              <w:spacing w:before="13" w:line="220" w:lineRule="exact"/>
              <w:rPr>
                <w:sz w:val="22"/>
                <w:szCs w:val="22"/>
              </w:rPr>
            </w:pPr>
          </w:p>
          <w:p w:rsidR="00A337AD" w:rsidRDefault="00553C08">
            <w:pPr>
              <w:spacing w:line="160" w:lineRule="exact"/>
              <w:ind w:left="57" w:right="325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Jensen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Blackbi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d</w:t>
            </w:r>
            <w:r>
              <w:rPr>
                <w:rFonts w:ascii="Arial" w:eastAsia="Arial" w:hAnsi="Arial" w:cs="Arial"/>
                <w:spacing w:val="2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40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9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Jet</w:t>
            </w:r>
            <w:r>
              <w:rPr>
                <w:rFonts w:ascii="Arial" w:eastAsia="Arial" w:hAnsi="Arial" w:cs="Arial"/>
                <w:spacing w:val="8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Series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9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12",</w:t>
            </w:r>
            <w:r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40</w:t>
            </w:r>
            <w:r>
              <w:rPr>
                <w:rFonts w:ascii="Arial" w:eastAsia="Arial" w:hAnsi="Arial" w:cs="Arial"/>
                <w:spacing w:val="-11"/>
                <w:sz w:val="14"/>
                <w:szCs w:val="14"/>
              </w:rPr>
              <w:t>W</w:t>
            </w:r>
            <w:r>
              <w:rPr>
                <w:rFonts w:ascii="Arial" w:eastAsia="Arial" w:hAnsi="Arial" w:cs="Arial"/>
                <w:sz w:val="14"/>
                <w:szCs w:val="14"/>
              </w:rPr>
              <w:t>,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Reinfo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ced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  <w:szCs w:val="14"/>
              </w:rPr>
              <w:t>AlNiCo</w:t>
            </w:r>
            <w:proofErr w:type="spellEnd"/>
            <w:r>
              <w:rPr>
                <w:rFonts w:ascii="Arial" w:eastAsia="Arial" w:hAnsi="Arial" w:cs="Arial"/>
                <w:spacing w:val="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3"/>
                <w:sz w:val="14"/>
                <w:szCs w:val="14"/>
              </w:rPr>
              <w:t xml:space="preserve">Magnet. </w:t>
            </w:r>
            <w:r>
              <w:rPr>
                <w:rFonts w:ascii="Arial" w:eastAsia="Arial" w:hAnsi="Arial" w:cs="Arial"/>
                <w:sz w:val="14"/>
                <w:szCs w:val="14"/>
              </w:rPr>
              <w:t>Mode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n-style</w:t>
            </w:r>
            <w:r>
              <w:rPr>
                <w:rFonts w:ascii="Arial" w:eastAsia="Arial" w:hAnsi="Arial" w:cs="Arial"/>
                <w:spacing w:val="3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Open</w:t>
            </w:r>
            <w:r>
              <w:rPr>
                <w:rFonts w:ascii="Arial" w:eastAsia="Arial" w:hAnsi="Arial" w:cs="Arial"/>
                <w:spacing w:val="4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Back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1x12</w:t>
            </w: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14"/>
                <w:szCs w:val="14"/>
              </w:rPr>
              <w:t>enclosu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e</w:t>
            </w:r>
            <w:proofErr w:type="gramEnd"/>
            <w:r>
              <w:rPr>
                <w:rFonts w:ascii="Arial" w:eastAsia="Arial" w:hAnsi="Arial" w:cs="Arial"/>
                <w:sz w:val="14"/>
                <w:szCs w:val="14"/>
              </w:rPr>
              <w:t>,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Bi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ch</w:t>
            </w:r>
            <w:r>
              <w:rPr>
                <w:rFonts w:ascii="Arial" w:eastAsia="Arial" w:hAnsi="Arial" w:cs="Arial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Plywood</w:t>
            </w:r>
            <w:r>
              <w:rPr>
                <w:rFonts w:ascii="Arial" w:eastAsia="Arial" w:hAnsi="Arial" w:cs="Arial"/>
                <w:spacing w:val="1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cabinet</w:t>
            </w:r>
            <w:r>
              <w:rPr>
                <w:rFonts w:ascii="Arial" w:eastAsia="Arial" w:hAnsi="Arial" w:cs="Arial"/>
                <w:spacing w:val="1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and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ba</w:t>
            </w:r>
            <w:r>
              <w:rPr>
                <w:rFonts w:ascii="Arial" w:eastAsia="Arial" w:hAnsi="Arial" w:cs="Arial"/>
                <w:spacing w:val="-3"/>
                <w:w w:val="104"/>
                <w:sz w:val="14"/>
                <w:szCs w:val="14"/>
              </w:rPr>
              <w:t>f</w:t>
            </w:r>
            <w:r>
              <w:rPr>
                <w:rFonts w:ascii="Arial" w:eastAsia="Arial" w:hAnsi="Arial" w:cs="Arial"/>
                <w:w w:val="101"/>
                <w:sz w:val="14"/>
                <w:szCs w:val="14"/>
              </w:rPr>
              <w:t>fle.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337AD" w:rsidRDefault="00A337AD">
            <w:pPr>
              <w:spacing w:before="3" w:line="120" w:lineRule="exact"/>
              <w:rPr>
                <w:sz w:val="12"/>
                <w:szCs w:val="12"/>
              </w:rPr>
            </w:pPr>
          </w:p>
          <w:p w:rsidR="00A337AD" w:rsidRDefault="00553C08">
            <w:pPr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Dynamic: Cone</w:t>
            </w:r>
          </w:p>
        </w:tc>
      </w:tr>
      <w:tr w:rsidR="00A337AD">
        <w:trPr>
          <w:trHeight w:hRule="exact" w:val="397"/>
        </w:trPr>
        <w:tc>
          <w:tcPr>
            <w:tcW w:w="28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25489C"/>
          </w:tcPr>
          <w:p w:rsidR="00A337AD" w:rsidRDefault="00A337AD"/>
        </w:tc>
        <w:tc>
          <w:tcPr>
            <w:tcW w:w="8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D2E0F3"/>
          </w:tcPr>
          <w:p w:rsidR="00A337AD" w:rsidRDefault="00A337AD">
            <w:pPr>
              <w:spacing w:before="9" w:line="100" w:lineRule="exact"/>
              <w:rPr>
                <w:sz w:val="11"/>
                <w:szCs w:val="11"/>
              </w:rPr>
            </w:pPr>
          </w:p>
          <w:p w:rsidR="00A337AD" w:rsidRDefault="00553C08">
            <w:pPr>
              <w:ind w:left="96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6"/>
                <w:sz w:val="14"/>
                <w:szCs w:val="14"/>
              </w:rPr>
              <w:t>JsBB40_2</w:t>
            </w:r>
          </w:p>
        </w:tc>
        <w:tc>
          <w:tcPr>
            <w:tcW w:w="8164" w:type="dxa"/>
            <w:vMerge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5FAFE"/>
          </w:tcPr>
          <w:p w:rsidR="00A337AD" w:rsidRDefault="00A337AD"/>
        </w:tc>
        <w:tc>
          <w:tcPr>
            <w:tcW w:w="153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337AD" w:rsidRDefault="00553C08">
            <w:pPr>
              <w:spacing w:before="42"/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Condenser: Cap Edge</w:t>
            </w:r>
          </w:p>
          <w:p w:rsidR="00A337AD" w:rsidRDefault="00553C08">
            <w:pPr>
              <w:spacing w:before="22"/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Dynamic: Cone</w:t>
            </w:r>
          </w:p>
        </w:tc>
      </w:tr>
      <w:tr w:rsidR="00A337AD">
        <w:trPr>
          <w:trHeight w:hRule="exact" w:val="397"/>
        </w:trPr>
        <w:tc>
          <w:tcPr>
            <w:tcW w:w="28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25489C"/>
          </w:tcPr>
          <w:p w:rsidR="00A337AD" w:rsidRDefault="00A337AD"/>
        </w:tc>
        <w:tc>
          <w:tcPr>
            <w:tcW w:w="8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D2E0F3"/>
          </w:tcPr>
          <w:p w:rsidR="00A337AD" w:rsidRDefault="00A337AD">
            <w:pPr>
              <w:spacing w:before="9" w:line="100" w:lineRule="exact"/>
              <w:rPr>
                <w:sz w:val="11"/>
                <w:szCs w:val="11"/>
              </w:rPr>
            </w:pPr>
          </w:p>
          <w:p w:rsidR="00A337AD" w:rsidRDefault="00553C08">
            <w:pPr>
              <w:ind w:left="96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6"/>
                <w:sz w:val="14"/>
                <w:szCs w:val="14"/>
              </w:rPr>
              <w:t>JsBB40_3</w:t>
            </w:r>
          </w:p>
        </w:tc>
        <w:tc>
          <w:tcPr>
            <w:tcW w:w="816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337AD" w:rsidRDefault="00553C08">
            <w:pPr>
              <w:spacing w:before="34" w:line="160" w:lineRule="exact"/>
              <w:ind w:left="57" w:right="325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Jensen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Blackbi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d</w:t>
            </w:r>
            <w:r>
              <w:rPr>
                <w:rFonts w:ascii="Arial" w:eastAsia="Arial" w:hAnsi="Arial" w:cs="Arial"/>
                <w:spacing w:val="2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40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9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Jet</w:t>
            </w:r>
            <w:r>
              <w:rPr>
                <w:rFonts w:ascii="Arial" w:eastAsia="Arial" w:hAnsi="Arial" w:cs="Arial"/>
                <w:spacing w:val="8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Series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9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12",</w:t>
            </w:r>
            <w:r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40</w:t>
            </w:r>
            <w:r>
              <w:rPr>
                <w:rFonts w:ascii="Arial" w:eastAsia="Arial" w:hAnsi="Arial" w:cs="Arial"/>
                <w:spacing w:val="-11"/>
                <w:sz w:val="14"/>
                <w:szCs w:val="14"/>
              </w:rPr>
              <w:t>W</w:t>
            </w:r>
            <w:r>
              <w:rPr>
                <w:rFonts w:ascii="Arial" w:eastAsia="Arial" w:hAnsi="Arial" w:cs="Arial"/>
                <w:sz w:val="14"/>
                <w:szCs w:val="14"/>
              </w:rPr>
              <w:t>,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Reinfo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ced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  <w:szCs w:val="14"/>
              </w:rPr>
              <w:t>AlNiCo</w:t>
            </w:r>
            <w:proofErr w:type="spellEnd"/>
            <w:r>
              <w:rPr>
                <w:rFonts w:ascii="Arial" w:eastAsia="Arial" w:hAnsi="Arial" w:cs="Arial"/>
                <w:spacing w:val="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3"/>
                <w:sz w:val="14"/>
                <w:szCs w:val="14"/>
              </w:rPr>
              <w:t xml:space="preserve">Magnet. </w:t>
            </w:r>
            <w:r>
              <w:rPr>
                <w:rFonts w:ascii="Arial" w:eastAsia="Arial" w:hAnsi="Arial" w:cs="Arial"/>
                <w:sz w:val="14"/>
                <w:szCs w:val="14"/>
              </w:rPr>
              <w:t>Mode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n-style</w:t>
            </w:r>
            <w:r>
              <w:rPr>
                <w:rFonts w:ascii="Arial" w:eastAsia="Arial" w:hAnsi="Arial" w:cs="Arial"/>
                <w:spacing w:val="3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Open</w:t>
            </w:r>
            <w:r>
              <w:rPr>
                <w:rFonts w:ascii="Arial" w:eastAsia="Arial" w:hAnsi="Arial" w:cs="Arial"/>
                <w:spacing w:val="4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Back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2x12</w:t>
            </w: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14"/>
                <w:szCs w:val="14"/>
              </w:rPr>
              <w:t>enclosu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e</w:t>
            </w:r>
            <w:proofErr w:type="gramEnd"/>
            <w:r>
              <w:rPr>
                <w:rFonts w:ascii="Arial" w:eastAsia="Arial" w:hAnsi="Arial" w:cs="Arial"/>
                <w:sz w:val="14"/>
                <w:szCs w:val="14"/>
              </w:rPr>
              <w:t>,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Bi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ch</w:t>
            </w:r>
            <w:r>
              <w:rPr>
                <w:rFonts w:ascii="Arial" w:eastAsia="Arial" w:hAnsi="Arial" w:cs="Arial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Plywood</w:t>
            </w:r>
            <w:r>
              <w:rPr>
                <w:rFonts w:ascii="Arial" w:eastAsia="Arial" w:hAnsi="Arial" w:cs="Arial"/>
                <w:spacing w:val="1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cabinet</w:t>
            </w:r>
            <w:r>
              <w:rPr>
                <w:rFonts w:ascii="Arial" w:eastAsia="Arial" w:hAnsi="Arial" w:cs="Arial"/>
                <w:spacing w:val="1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and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ba</w:t>
            </w:r>
            <w:r>
              <w:rPr>
                <w:rFonts w:ascii="Arial" w:eastAsia="Arial" w:hAnsi="Arial" w:cs="Arial"/>
                <w:spacing w:val="-3"/>
                <w:w w:val="104"/>
                <w:sz w:val="14"/>
                <w:szCs w:val="14"/>
              </w:rPr>
              <w:t>f</w:t>
            </w:r>
            <w:r>
              <w:rPr>
                <w:rFonts w:ascii="Arial" w:eastAsia="Arial" w:hAnsi="Arial" w:cs="Arial"/>
                <w:w w:val="101"/>
                <w:sz w:val="14"/>
                <w:szCs w:val="14"/>
              </w:rPr>
              <w:t>fle.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337AD" w:rsidRDefault="00553C08">
            <w:pPr>
              <w:spacing w:before="42"/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Condenser: Cap Edge</w:t>
            </w:r>
          </w:p>
          <w:p w:rsidR="00A337AD" w:rsidRDefault="00553C08">
            <w:pPr>
              <w:spacing w:before="22"/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Dynamic: Cone</w:t>
            </w:r>
          </w:p>
        </w:tc>
      </w:tr>
      <w:tr w:rsidR="00A337AD">
        <w:trPr>
          <w:trHeight w:hRule="exact" w:val="397"/>
        </w:trPr>
        <w:tc>
          <w:tcPr>
            <w:tcW w:w="28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25489C"/>
          </w:tcPr>
          <w:p w:rsidR="00A337AD" w:rsidRDefault="00A337AD"/>
        </w:tc>
        <w:tc>
          <w:tcPr>
            <w:tcW w:w="8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D2E0F3"/>
          </w:tcPr>
          <w:p w:rsidR="00A337AD" w:rsidRDefault="00A337AD">
            <w:pPr>
              <w:spacing w:before="9" w:line="100" w:lineRule="exact"/>
              <w:rPr>
                <w:sz w:val="11"/>
                <w:szCs w:val="11"/>
              </w:rPr>
            </w:pPr>
          </w:p>
          <w:p w:rsidR="00A337AD" w:rsidRDefault="00553C08">
            <w:pPr>
              <w:ind w:left="10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JsFC10_1</w:t>
            </w:r>
          </w:p>
        </w:tc>
        <w:tc>
          <w:tcPr>
            <w:tcW w:w="816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5FAFE"/>
          </w:tcPr>
          <w:p w:rsidR="00A337AD" w:rsidRDefault="00553C08">
            <w:pPr>
              <w:spacing w:before="31"/>
              <w:ind w:left="5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Jensen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Falcon</w:t>
            </w:r>
            <w:r>
              <w:rPr>
                <w:rFonts w:ascii="Arial" w:eastAsia="Arial" w:hAnsi="Arial" w:cs="Arial"/>
                <w:spacing w:val="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10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9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Jet</w:t>
            </w:r>
            <w:r>
              <w:rPr>
                <w:rFonts w:ascii="Arial" w:eastAsia="Arial" w:hAnsi="Arial" w:cs="Arial"/>
                <w:spacing w:val="8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Series,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40</w:t>
            </w:r>
            <w:r>
              <w:rPr>
                <w:rFonts w:ascii="Arial" w:eastAsia="Arial" w:hAnsi="Arial" w:cs="Arial"/>
                <w:spacing w:val="-11"/>
                <w:sz w:val="14"/>
                <w:szCs w:val="14"/>
              </w:rPr>
              <w:t>W</w:t>
            </w:r>
            <w:r>
              <w:rPr>
                <w:rFonts w:ascii="Arial" w:eastAsia="Arial" w:hAnsi="Arial" w:cs="Arial"/>
                <w:sz w:val="14"/>
                <w:szCs w:val="14"/>
              </w:rPr>
              <w:t>,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Ceramic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3"/>
                <w:sz w:val="14"/>
                <w:szCs w:val="14"/>
              </w:rPr>
              <w:t>Magnet.</w:t>
            </w:r>
          </w:p>
          <w:p w:rsidR="00A337AD" w:rsidRDefault="00553C08">
            <w:pPr>
              <w:spacing w:line="160" w:lineRule="exact"/>
              <w:ind w:left="5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Mode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n-style</w:t>
            </w:r>
            <w:r>
              <w:rPr>
                <w:rFonts w:ascii="Arial" w:eastAsia="Arial" w:hAnsi="Arial" w:cs="Arial"/>
                <w:spacing w:val="3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Open</w:t>
            </w:r>
            <w:r>
              <w:rPr>
                <w:rFonts w:ascii="Arial" w:eastAsia="Arial" w:hAnsi="Arial" w:cs="Arial"/>
                <w:spacing w:val="4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Back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2x10</w:t>
            </w: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14"/>
                <w:szCs w:val="14"/>
              </w:rPr>
              <w:t>enclosu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e</w:t>
            </w:r>
            <w:proofErr w:type="gramEnd"/>
            <w:r>
              <w:rPr>
                <w:rFonts w:ascii="Arial" w:eastAsia="Arial" w:hAnsi="Arial" w:cs="Arial"/>
                <w:sz w:val="14"/>
                <w:szCs w:val="14"/>
              </w:rPr>
              <w:t>,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Bi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ch</w:t>
            </w:r>
            <w:r>
              <w:rPr>
                <w:rFonts w:ascii="Arial" w:eastAsia="Arial" w:hAnsi="Arial" w:cs="Arial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Plywood</w:t>
            </w:r>
            <w:r>
              <w:rPr>
                <w:rFonts w:ascii="Arial" w:eastAsia="Arial" w:hAnsi="Arial" w:cs="Arial"/>
                <w:spacing w:val="1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cabinet</w:t>
            </w:r>
            <w:r>
              <w:rPr>
                <w:rFonts w:ascii="Arial" w:eastAsia="Arial" w:hAnsi="Arial" w:cs="Arial"/>
                <w:spacing w:val="1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and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ba</w:t>
            </w:r>
            <w:r>
              <w:rPr>
                <w:rFonts w:ascii="Arial" w:eastAsia="Arial" w:hAnsi="Arial" w:cs="Arial"/>
                <w:spacing w:val="-3"/>
                <w:w w:val="104"/>
                <w:sz w:val="14"/>
                <w:szCs w:val="14"/>
              </w:rPr>
              <w:t>f</w:t>
            </w:r>
            <w:r>
              <w:rPr>
                <w:rFonts w:ascii="Arial" w:eastAsia="Arial" w:hAnsi="Arial" w:cs="Arial"/>
                <w:w w:val="101"/>
                <w:sz w:val="14"/>
                <w:szCs w:val="14"/>
              </w:rPr>
              <w:t>fle.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5FAFE"/>
          </w:tcPr>
          <w:p w:rsidR="00A337AD" w:rsidRDefault="00A337AD">
            <w:pPr>
              <w:spacing w:before="3" w:line="120" w:lineRule="exact"/>
              <w:rPr>
                <w:sz w:val="12"/>
                <w:szCs w:val="12"/>
              </w:rPr>
            </w:pPr>
          </w:p>
          <w:p w:rsidR="00A337AD" w:rsidRDefault="00553C08">
            <w:pPr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Dynamic: Cap Edge</w:t>
            </w:r>
          </w:p>
        </w:tc>
      </w:tr>
      <w:tr w:rsidR="00A337AD">
        <w:trPr>
          <w:trHeight w:hRule="exact" w:val="397"/>
        </w:trPr>
        <w:tc>
          <w:tcPr>
            <w:tcW w:w="28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25489C"/>
          </w:tcPr>
          <w:p w:rsidR="00A337AD" w:rsidRDefault="00A337AD"/>
        </w:tc>
        <w:tc>
          <w:tcPr>
            <w:tcW w:w="8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D2E0F3"/>
          </w:tcPr>
          <w:p w:rsidR="00A337AD" w:rsidRDefault="00A337AD">
            <w:pPr>
              <w:spacing w:before="9" w:line="100" w:lineRule="exact"/>
              <w:rPr>
                <w:sz w:val="11"/>
                <w:szCs w:val="11"/>
              </w:rPr>
            </w:pPr>
          </w:p>
          <w:p w:rsidR="00A337AD" w:rsidRDefault="00553C08">
            <w:pPr>
              <w:ind w:left="9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JsNH75_1</w:t>
            </w:r>
          </w:p>
        </w:tc>
        <w:tc>
          <w:tcPr>
            <w:tcW w:w="816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337AD" w:rsidRDefault="00553C08">
            <w:pPr>
              <w:spacing w:before="31"/>
              <w:ind w:left="5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Jensen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Nighthawk</w:t>
            </w:r>
            <w:r>
              <w:rPr>
                <w:rFonts w:ascii="Arial" w:eastAsia="Arial" w:hAnsi="Arial" w:cs="Arial"/>
                <w:spacing w:val="2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9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Jet</w:t>
            </w:r>
            <w:r>
              <w:rPr>
                <w:rFonts w:ascii="Arial" w:eastAsia="Arial" w:hAnsi="Arial" w:cs="Arial"/>
                <w:spacing w:val="8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Series,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75</w:t>
            </w:r>
            <w:r>
              <w:rPr>
                <w:rFonts w:ascii="Arial" w:eastAsia="Arial" w:hAnsi="Arial" w:cs="Arial"/>
                <w:spacing w:val="-11"/>
                <w:sz w:val="14"/>
                <w:szCs w:val="14"/>
              </w:rPr>
              <w:t>W</w:t>
            </w:r>
            <w:r>
              <w:rPr>
                <w:rFonts w:ascii="Arial" w:eastAsia="Arial" w:hAnsi="Arial" w:cs="Arial"/>
                <w:sz w:val="14"/>
                <w:szCs w:val="14"/>
              </w:rPr>
              <w:t>,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Ceramic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3"/>
                <w:sz w:val="14"/>
                <w:szCs w:val="14"/>
              </w:rPr>
              <w:t>Magnet.</w:t>
            </w:r>
          </w:p>
          <w:p w:rsidR="00A337AD" w:rsidRDefault="00553C08">
            <w:pPr>
              <w:spacing w:line="160" w:lineRule="exact"/>
              <w:ind w:left="5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Mode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n-style</w:t>
            </w:r>
            <w:r>
              <w:rPr>
                <w:rFonts w:ascii="Arial" w:eastAsia="Arial" w:hAnsi="Arial" w:cs="Arial"/>
                <w:spacing w:val="3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Closed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Back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4x12</w:t>
            </w: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14"/>
                <w:szCs w:val="14"/>
              </w:rPr>
              <w:t>enclosu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e</w:t>
            </w:r>
            <w:proofErr w:type="gramEnd"/>
            <w:r>
              <w:rPr>
                <w:rFonts w:ascii="Arial" w:eastAsia="Arial" w:hAnsi="Arial" w:cs="Arial"/>
                <w:sz w:val="14"/>
                <w:szCs w:val="14"/>
              </w:rPr>
              <w:t>,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Bi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ch</w:t>
            </w:r>
            <w:r>
              <w:rPr>
                <w:rFonts w:ascii="Arial" w:eastAsia="Arial" w:hAnsi="Arial" w:cs="Arial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Plywood</w:t>
            </w:r>
            <w:r>
              <w:rPr>
                <w:rFonts w:ascii="Arial" w:eastAsia="Arial" w:hAnsi="Arial" w:cs="Arial"/>
                <w:spacing w:val="1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cabinet</w:t>
            </w:r>
            <w:r>
              <w:rPr>
                <w:rFonts w:ascii="Arial" w:eastAsia="Arial" w:hAnsi="Arial" w:cs="Arial"/>
                <w:spacing w:val="1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and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ba</w:t>
            </w:r>
            <w:r>
              <w:rPr>
                <w:rFonts w:ascii="Arial" w:eastAsia="Arial" w:hAnsi="Arial" w:cs="Arial"/>
                <w:spacing w:val="-3"/>
                <w:w w:val="104"/>
                <w:sz w:val="14"/>
                <w:szCs w:val="14"/>
              </w:rPr>
              <w:t>f</w:t>
            </w:r>
            <w:r>
              <w:rPr>
                <w:rFonts w:ascii="Arial" w:eastAsia="Arial" w:hAnsi="Arial" w:cs="Arial"/>
                <w:w w:val="101"/>
                <w:sz w:val="14"/>
                <w:szCs w:val="14"/>
              </w:rPr>
              <w:t>fle.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337AD" w:rsidRDefault="00A337AD">
            <w:pPr>
              <w:spacing w:before="3" w:line="120" w:lineRule="exact"/>
              <w:rPr>
                <w:sz w:val="12"/>
                <w:szCs w:val="12"/>
              </w:rPr>
            </w:pPr>
          </w:p>
          <w:p w:rsidR="00A337AD" w:rsidRDefault="00553C08">
            <w:pPr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Dynamic: Cap Edge</w:t>
            </w:r>
          </w:p>
        </w:tc>
      </w:tr>
      <w:tr w:rsidR="00A337AD">
        <w:trPr>
          <w:trHeight w:hRule="exact" w:val="397"/>
        </w:trPr>
        <w:tc>
          <w:tcPr>
            <w:tcW w:w="28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25489C"/>
          </w:tcPr>
          <w:p w:rsidR="00A337AD" w:rsidRDefault="00A337AD"/>
        </w:tc>
        <w:tc>
          <w:tcPr>
            <w:tcW w:w="8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D2E0F3"/>
          </w:tcPr>
          <w:p w:rsidR="00A337AD" w:rsidRDefault="00A337AD">
            <w:pPr>
              <w:spacing w:before="9" w:line="100" w:lineRule="exact"/>
              <w:rPr>
                <w:sz w:val="11"/>
                <w:szCs w:val="11"/>
              </w:rPr>
            </w:pPr>
          </w:p>
          <w:p w:rsidR="00A337AD" w:rsidRDefault="00553C08">
            <w:pPr>
              <w:ind w:left="9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JsNH75_2</w:t>
            </w:r>
          </w:p>
        </w:tc>
        <w:tc>
          <w:tcPr>
            <w:tcW w:w="816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5FAFE"/>
          </w:tcPr>
          <w:p w:rsidR="00A337AD" w:rsidRDefault="00553C08">
            <w:pPr>
              <w:spacing w:before="31"/>
              <w:ind w:left="5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Jensen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Nighthawk</w:t>
            </w:r>
            <w:r>
              <w:rPr>
                <w:rFonts w:ascii="Arial" w:eastAsia="Arial" w:hAnsi="Arial" w:cs="Arial"/>
                <w:spacing w:val="2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9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Jet</w:t>
            </w:r>
            <w:r>
              <w:rPr>
                <w:rFonts w:ascii="Arial" w:eastAsia="Arial" w:hAnsi="Arial" w:cs="Arial"/>
                <w:spacing w:val="8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Series,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75</w:t>
            </w:r>
            <w:r>
              <w:rPr>
                <w:rFonts w:ascii="Arial" w:eastAsia="Arial" w:hAnsi="Arial" w:cs="Arial"/>
                <w:spacing w:val="-11"/>
                <w:sz w:val="14"/>
                <w:szCs w:val="14"/>
              </w:rPr>
              <w:t>W</w:t>
            </w:r>
            <w:r>
              <w:rPr>
                <w:rFonts w:ascii="Arial" w:eastAsia="Arial" w:hAnsi="Arial" w:cs="Arial"/>
                <w:sz w:val="14"/>
                <w:szCs w:val="14"/>
              </w:rPr>
              <w:t>,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Ceramic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3"/>
                <w:sz w:val="14"/>
                <w:szCs w:val="14"/>
              </w:rPr>
              <w:t>Magnet.</w:t>
            </w:r>
          </w:p>
          <w:p w:rsidR="00A337AD" w:rsidRDefault="00553C08">
            <w:pPr>
              <w:spacing w:line="160" w:lineRule="exact"/>
              <w:ind w:left="5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Mode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n-style</w:t>
            </w:r>
            <w:r>
              <w:rPr>
                <w:rFonts w:ascii="Arial" w:eastAsia="Arial" w:hAnsi="Arial" w:cs="Arial"/>
                <w:spacing w:val="3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Closed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Back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4x12</w:t>
            </w: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14"/>
                <w:szCs w:val="14"/>
              </w:rPr>
              <w:t>enclosu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e</w:t>
            </w:r>
            <w:proofErr w:type="gramEnd"/>
            <w:r>
              <w:rPr>
                <w:rFonts w:ascii="Arial" w:eastAsia="Arial" w:hAnsi="Arial" w:cs="Arial"/>
                <w:sz w:val="14"/>
                <w:szCs w:val="14"/>
              </w:rPr>
              <w:t>,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Bi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ch</w:t>
            </w:r>
            <w:r>
              <w:rPr>
                <w:rFonts w:ascii="Arial" w:eastAsia="Arial" w:hAnsi="Arial" w:cs="Arial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Plywood</w:t>
            </w:r>
            <w:r>
              <w:rPr>
                <w:rFonts w:ascii="Arial" w:eastAsia="Arial" w:hAnsi="Arial" w:cs="Arial"/>
                <w:spacing w:val="1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cabinet</w:t>
            </w:r>
            <w:r>
              <w:rPr>
                <w:rFonts w:ascii="Arial" w:eastAsia="Arial" w:hAnsi="Arial" w:cs="Arial"/>
                <w:spacing w:val="1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and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ba</w:t>
            </w:r>
            <w:r>
              <w:rPr>
                <w:rFonts w:ascii="Arial" w:eastAsia="Arial" w:hAnsi="Arial" w:cs="Arial"/>
                <w:spacing w:val="-3"/>
                <w:w w:val="104"/>
                <w:sz w:val="14"/>
                <w:szCs w:val="14"/>
              </w:rPr>
              <w:t>f</w:t>
            </w:r>
            <w:r>
              <w:rPr>
                <w:rFonts w:ascii="Arial" w:eastAsia="Arial" w:hAnsi="Arial" w:cs="Arial"/>
                <w:w w:val="101"/>
                <w:sz w:val="14"/>
                <w:szCs w:val="14"/>
              </w:rPr>
              <w:t>fle.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5FAFE"/>
          </w:tcPr>
          <w:p w:rsidR="00A337AD" w:rsidRDefault="00553C08">
            <w:pPr>
              <w:spacing w:before="42"/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Condenser: Cone</w:t>
            </w:r>
          </w:p>
          <w:p w:rsidR="00A337AD" w:rsidRDefault="00553C08">
            <w:pPr>
              <w:spacing w:before="22"/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Ribbon:</w:t>
            </w:r>
            <w:r>
              <w:rPr>
                <w:rFonts w:ascii="Arial" w:eastAsia="Arial" w:hAnsi="Arial" w:cs="Arial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sz w:val="12"/>
                <w:szCs w:val="12"/>
              </w:rPr>
              <w:t>Cap</w:t>
            </w:r>
          </w:p>
        </w:tc>
      </w:tr>
      <w:tr w:rsidR="00A337AD">
        <w:trPr>
          <w:trHeight w:hRule="exact" w:val="397"/>
        </w:trPr>
        <w:tc>
          <w:tcPr>
            <w:tcW w:w="28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25489C"/>
          </w:tcPr>
          <w:p w:rsidR="00A337AD" w:rsidRDefault="00A337AD"/>
        </w:tc>
        <w:tc>
          <w:tcPr>
            <w:tcW w:w="8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D2E0F3"/>
          </w:tcPr>
          <w:p w:rsidR="00A337AD" w:rsidRDefault="00A337AD">
            <w:pPr>
              <w:spacing w:before="9" w:line="100" w:lineRule="exact"/>
              <w:rPr>
                <w:sz w:val="11"/>
                <w:szCs w:val="11"/>
              </w:rPr>
            </w:pPr>
          </w:p>
          <w:p w:rsidR="00A337AD" w:rsidRDefault="00553C08">
            <w:pPr>
              <w:ind w:left="6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6"/>
                <w:sz w:val="14"/>
                <w:szCs w:val="14"/>
              </w:rPr>
              <w:t>Js</w:t>
            </w:r>
            <w:r>
              <w:rPr>
                <w:rFonts w:ascii="Arial" w:eastAsia="Arial" w:hAnsi="Arial" w:cs="Arial"/>
                <w:spacing w:val="-2"/>
                <w:w w:val="106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w w:val="102"/>
                <w:sz w:val="14"/>
                <w:szCs w:val="14"/>
              </w:rPr>
              <w:t>T100_1</w:t>
            </w:r>
          </w:p>
        </w:tc>
        <w:tc>
          <w:tcPr>
            <w:tcW w:w="816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337AD" w:rsidRDefault="00553C08">
            <w:pPr>
              <w:spacing w:before="31"/>
              <w:ind w:left="5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Jensen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Raptor</w:t>
            </w:r>
            <w:r>
              <w:rPr>
                <w:rFonts w:ascii="Arial" w:eastAsia="Arial" w:hAnsi="Arial" w:cs="Arial"/>
                <w:spacing w:val="9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9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Jet</w:t>
            </w:r>
            <w:r>
              <w:rPr>
                <w:rFonts w:ascii="Arial" w:eastAsia="Arial" w:hAnsi="Arial" w:cs="Arial"/>
                <w:spacing w:val="8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Series,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100</w:t>
            </w:r>
            <w:r>
              <w:rPr>
                <w:rFonts w:ascii="Arial" w:eastAsia="Arial" w:hAnsi="Arial" w:cs="Arial"/>
                <w:spacing w:val="-11"/>
                <w:sz w:val="14"/>
                <w:szCs w:val="14"/>
              </w:rPr>
              <w:t>W</w:t>
            </w:r>
            <w:r>
              <w:rPr>
                <w:rFonts w:ascii="Arial" w:eastAsia="Arial" w:hAnsi="Arial" w:cs="Arial"/>
                <w:sz w:val="14"/>
                <w:szCs w:val="14"/>
              </w:rPr>
              <w:t>,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Ceramic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3"/>
                <w:sz w:val="14"/>
                <w:szCs w:val="14"/>
              </w:rPr>
              <w:t>Magnet.</w:t>
            </w:r>
          </w:p>
          <w:p w:rsidR="00A337AD" w:rsidRDefault="00553C08">
            <w:pPr>
              <w:spacing w:line="160" w:lineRule="exact"/>
              <w:ind w:left="5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Mode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n-style</w:t>
            </w:r>
            <w:r>
              <w:rPr>
                <w:rFonts w:ascii="Arial" w:eastAsia="Arial" w:hAnsi="Arial" w:cs="Arial"/>
                <w:spacing w:val="3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F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ont</w:t>
            </w: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Ported</w:t>
            </w:r>
            <w:r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1x12</w:t>
            </w: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enclosu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e,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Bi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ch</w:t>
            </w:r>
            <w:r>
              <w:rPr>
                <w:rFonts w:ascii="Arial" w:eastAsia="Arial" w:hAnsi="Arial" w:cs="Arial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Plywood</w:t>
            </w:r>
            <w:r>
              <w:rPr>
                <w:rFonts w:ascii="Arial" w:eastAsia="Arial" w:hAnsi="Arial" w:cs="Arial"/>
                <w:spacing w:val="1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cabinet</w:t>
            </w:r>
            <w:r>
              <w:rPr>
                <w:rFonts w:ascii="Arial" w:eastAsia="Arial" w:hAnsi="Arial" w:cs="Arial"/>
                <w:spacing w:val="1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and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ba</w:t>
            </w:r>
            <w:r>
              <w:rPr>
                <w:rFonts w:ascii="Arial" w:eastAsia="Arial" w:hAnsi="Arial" w:cs="Arial"/>
                <w:spacing w:val="-3"/>
                <w:w w:val="104"/>
                <w:sz w:val="14"/>
                <w:szCs w:val="14"/>
              </w:rPr>
              <w:t>f</w:t>
            </w:r>
            <w:r>
              <w:rPr>
                <w:rFonts w:ascii="Arial" w:eastAsia="Arial" w:hAnsi="Arial" w:cs="Arial"/>
                <w:w w:val="101"/>
                <w:sz w:val="14"/>
                <w:szCs w:val="14"/>
              </w:rPr>
              <w:t>fle.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337AD" w:rsidRDefault="00553C08">
            <w:pPr>
              <w:spacing w:before="42"/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Condenser: Cone</w:t>
            </w:r>
          </w:p>
          <w:p w:rsidR="00A337AD" w:rsidRDefault="00553C08">
            <w:pPr>
              <w:spacing w:before="22"/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Ribbon:</w:t>
            </w:r>
            <w:r>
              <w:rPr>
                <w:rFonts w:ascii="Arial" w:eastAsia="Arial" w:hAnsi="Arial" w:cs="Arial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sz w:val="12"/>
                <w:szCs w:val="12"/>
              </w:rPr>
              <w:t>Cap</w:t>
            </w:r>
          </w:p>
        </w:tc>
      </w:tr>
      <w:tr w:rsidR="00A337AD">
        <w:trPr>
          <w:trHeight w:hRule="exact" w:val="397"/>
        </w:trPr>
        <w:tc>
          <w:tcPr>
            <w:tcW w:w="28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25489C"/>
          </w:tcPr>
          <w:p w:rsidR="00A337AD" w:rsidRDefault="00A337AD"/>
        </w:tc>
        <w:tc>
          <w:tcPr>
            <w:tcW w:w="8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D2E0F3"/>
          </w:tcPr>
          <w:p w:rsidR="00A337AD" w:rsidRDefault="00A337AD">
            <w:pPr>
              <w:spacing w:before="9" w:line="100" w:lineRule="exact"/>
              <w:rPr>
                <w:sz w:val="11"/>
                <w:szCs w:val="11"/>
              </w:rPr>
            </w:pPr>
          </w:p>
          <w:p w:rsidR="00A337AD" w:rsidRDefault="00553C08">
            <w:pPr>
              <w:ind w:left="6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6"/>
                <w:sz w:val="14"/>
                <w:szCs w:val="14"/>
              </w:rPr>
              <w:t>Js</w:t>
            </w:r>
            <w:r>
              <w:rPr>
                <w:rFonts w:ascii="Arial" w:eastAsia="Arial" w:hAnsi="Arial" w:cs="Arial"/>
                <w:spacing w:val="-2"/>
                <w:w w:val="106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w w:val="102"/>
                <w:sz w:val="14"/>
                <w:szCs w:val="14"/>
              </w:rPr>
              <w:t>T100_2</w:t>
            </w:r>
          </w:p>
        </w:tc>
        <w:tc>
          <w:tcPr>
            <w:tcW w:w="816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5FAFE"/>
          </w:tcPr>
          <w:p w:rsidR="00A337AD" w:rsidRDefault="00553C08">
            <w:pPr>
              <w:spacing w:before="31"/>
              <w:ind w:left="5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Jensen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Raptor</w:t>
            </w:r>
            <w:r>
              <w:rPr>
                <w:rFonts w:ascii="Arial" w:eastAsia="Arial" w:hAnsi="Arial" w:cs="Arial"/>
                <w:spacing w:val="9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9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Jet</w:t>
            </w:r>
            <w:r>
              <w:rPr>
                <w:rFonts w:ascii="Arial" w:eastAsia="Arial" w:hAnsi="Arial" w:cs="Arial"/>
                <w:spacing w:val="8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Series,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100</w:t>
            </w:r>
            <w:r>
              <w:rPr>
                <w:rFonts w:ascii="Arial" w:eastAsia="Arial" w:hAnsi="Arial" w:cs="Arial"/>
                <w:spacing w:val="-11"/>
                <w:sz w:val="14"/>
                <w:szCs w:val="14"/>
              </w:rPr>
              <w:t>W</w:t>
            </w:r>
            <w:r>
              <w:rPr>
                <w:rFonts w:ascii="Arial" w:eastAsia="Arial" w:hAnsi="Arial" w:cs="Arial"/>
                <w:sz w:val="14"/>
                <w:szCs w:val="14"/>
              </w:rPr>
              <w:t>,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Ceramic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3"/>
                <w:sz w:val="14"/>
                <w:szCs w:val="14"/>
              </w:rPr>
              <w:t>Magnet.</w:t>
            </w:r>
          </w:p>
          <w:p w:rsidR="00A337AD" w:rsidRDefault="00553C08">
            <w:pPr>
              <w:spacing w:line="160" w:lineRule="exact"/>
              <w:ind w:left="5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Mode</w:t>
            </w:r>
            <w:r>
              <w:rPr>
                <w:rFonts w:ascii="Arial" w:eastAsia="Arial" w:hAnsi="Arial" w:cs="Arial"/>
                <w:spacing w:val="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n-style</w:t>
            </w:r>
            <w:r>
              <w:rPr>
                <w:rFonts w:ascii="Arial" w:eastAsia="Arial" w:hAnsi="Arial" w:cs="Arial"/>
                <w:spacing w:val="3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Open</w:t>
            </w:r>
            <w:r>
              <w:rPr>
                <w:rFonts w:ascii="Arial" w:eastAsia="Arial" w:hAnsi="Arial" w:cs="Arial"/>
                <w:spacing w:val="4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Back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2x12</w:t>
            </w: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14"/>
                <w:szCs w:val="14"/>
              </w:rPr>
              <w:t>enclosu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e</w:t>
            </w:r>
            <w:proofErr w:type="gramEnd"/>
            <w:r>
              <w:rPr>
                <w:rFonts w:ascii="Arial" w:eastAsia="Arial" w:hAnsi="Arial" w:cs="Arial"/>
                <w:sz w:val="14"/>
                <w:szCs w:val="14"/>
              </w:rPr>
              <w:t>,</w:t>
            </w:r>
            <w:r>
              <w:rPr>
                <w:rFonts w:ascii="Arial" w:eastAsia="Arial" w:hAnsi="Arial" w:cs="Arial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Bi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ch</w:t>
            </w:r>
            <w:r>
              <w:rPr>
                <w:rFonts w:ascii="Arial" w:eastAsia="Arial" w:hAnsi="Arial" w:cs="Arial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Plywood</w:t>
            </w:r>
            <w:r>
              <w:rPr>
                <w:rFonts w:ascii="Arial" w:eastAsia="Arial" w:hAnsi="Arial" w:cs="Arial"/>
                <w:spacing w:val="1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cabinet</w:t>
            </w:r>
            <w:r>
              <w:rPr>
                <w:rFonts w:ascii="Arial" w:eastAsia="Arial" w:hAnsi="Arial" w:cs="Arial"/>
                <w:spacing w:val="1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and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ba</w:t>
            </w:r>
            <w:r>
              <w:rPr>
                <w:rFonts w:ascii="Arial" w:eastAsia="Arial" w:hAnsi="Arial" w:cs="Arial"/>
                <w:spacing w:val="-3"/>
                <w:w w:val="104"/>
                <w:sz w:val="14"/>
                <w:szCs w:val="14"/>
              </w:rPr>
              <w:t>f</w:t>
            </w:r>
            <w:r>
              <w:rPr>
                <w:rFonts w:ascii="Arial" w:eastAsia="Arial" w:hAnsi="Arial" w:cs="Arial"/>
                <w:w w:val="101"/>
                <w:sz w:val="14"/>
                <w:szCs w:val="14"/>
              </w:rPr>
              <w:t>fle.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5FAFE"/>
          </w:tcPr>
          <w:p w:rsidR="00A337AD" w:rsidRDefault="00A337AD">
            <w:pPr>
              <w:spacing w:before="3" w:line="120" w:lineRule="exact"/>
              <w:rPr>
                <w:sz w:val="12"/>
                <w:szCs w:val="12"/>
              </w:rPr>
            </w:pPr>
          </w:p>
          <w:p w:rsidR="00A337AD" w:rsidRDefault="00553C08">
            <w:pPr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Dynamic: Cap Edge</w:t>
            </w:r>
          </w:p>
        </w:tc>
      </w:tr>
      <w:tr w:rsidR="00A337AD">
        <w:trPr>
          <w:trHeight w:hRule="exact" w:val="397"/>
        </w:trPr>
        <w:tc>
          <w:tcPr>
            <w:tcW w:w="28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25489C"/>
          </w:tcPr>
          <w:p w:rsidR="00A337AD" w:rsidRDefault="00A337AD"/>
        </w:tc>
        <w:tc>
          <w:tcPr>
            <w:tcW w:w="8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D2E0F3"/>
          </w:tcPr>
          <w:p w:rsidR="00A337AD" w:rsidRDefault="00A337AD">
            <w:pPr>
              <w:spacing w:before="9" w:line="100" w:lineRule="exact"/>
              <w:rPr>
                <w:sz w:val="11"/>
                <w:szCs w:val="11"/>
              </w:rPr>
            </w:pPr>
          </w:p>
          <w:p w:rsidR="00A337AD" w:rsidRDefault="00553C08">
            <w:pPr>
              <w:ind w:left="9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JsC15N_1</w:t>
            </w:r>
          </w:p>
        </w:tc>
        <w:tc>
          <w:tcPr>
            <w:tcW w:w="816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337AD" w:rsidRDefault="00553C08">
            <w:pPr>
              <w:spacing w:before="31"/>
              <w:ind w:left="5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Jensen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C15N</w:t>
            </w:r>
            <w:r>
              <w:rPr>
                <w:rFonts w:ascii="Arial" w:eastAsia="Arial" w:hAnsi="Arial" w:cs="Arial"/>
                <w:spacing w:val="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9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Vintage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Series,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50</w:t>
            </w:r>
            <w:r>
              <w:rPr>
                <w:rFonts w:ascii="Arial" w:eastAsia="Arial" w:hAnsi="Arial" w:cs="Arial"/>
                <w:spacing w:val="-11"/>
                <w:sz w:val="14"/>
                <w:szCs w:val="14"/>
              </w:rPr>
              <w:t>W</w:t>
            </w:r>
            <w:r>
              <w:rPr>
                <w:rFonts w:ascii="Arial" w:eastAsia="Arial" w:hAnsi="Arial" w:cs="Arial"/>
                <w:sz w:val="14"/>
                <w:szCs w:val="14"/>
              </w:rPr>
              <w:t>,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Ceramic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3"/>
                <w:sz w:val="14"/>
                <w:szCs w:val="14"/>
              </w:rPr>
              <w:t>Magnet.</w:t>
            </w:r>
          </w:p>
          <w:p w:rsidR="00A337AD" w:rsidRDefault="00553C08">
            <w:pPr>
              <w:spacing w:line="160" w:lineRule="exact"/>
              <w:ind w:left="5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Vintage-style</w:t>
            </w:r>
            <w:r>
              <w:rPr>
                <w:rFonts w:ascii="Arial" w:eastAsia="Arial" w:hAnsi="Arial" w:cs="Arial"/>
                <w:spacing w:val="1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1x15</w:t>
            </w: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Bass</w:t>
            </w:r>
            <w:r>
              <w:rPr>
                <w:rFonts w:ascii="Arial" w:eastAsia="Arial" w:hAnsi="Arial" w:cs="Arial"/>
                <w:spacing w:val="4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Reflex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Ported</w:t>
            </w:r>
            <w:r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Enclosu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e,</w:t>
            </w:r>
            <w:r>
              <w:rPr>
                <w:rFonts w:ascii="Arial" w:eastAsia="Arial" w:hAnsi="Arial" w:cs="Arial"/>
                <w:spacing w:val="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Bi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ch</w:t>
            </w:r>
            <w:r>
              <w:rPr>
                <w:rFonts w:ascii="Arial" w:eastAsia="Arial" w:hAnsi="Arial" w:cs="Arial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Plywood</w:t>
            </w:r>
            <w:r>
              <w:rPr>
                <w:rFonts w:ascii="Arial" w:eastAsia="Arial" w:hAnsi="Arial" w:cs="Arial"/>
                <w:spacing w:val="1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cabinet</w:t>
            </w:r>
            <w:r>
              <w:rPr>
                <w:rFonts w:ascii="Arial" w:eastAsia="Arial" w:hAnsi="Arial" w:cs="Arial"/>
                <w:spacing w:val="1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and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ba</w:t>
            </w:r>
            <w:r>
              <w:rPr>
                <w:rFonts w:ascii="Arial" w:eastAsia="Arial" w:hAnsi="Arial" w:cs="Arial"/>
                <w:spacing w:val="-3"/>
                <w:w w:val="104"/>
                <w:sz w:val="14"/>
                <w:szCs w:val="14"/>
              </w:rPr>
              <w:t>f</w:t>
            </w:r>
            <w:r>
              <w:rPr>
                <w:rFonts w:ascii="Arial" w:eastAsia="Arial" w:hAnsi="Arial" w:cs="Arial"/>
                <w:w w:val="101"/>
                <w:sz w:val="14"/>
                <w:szCs w:val="14"/>
              </w:rPr>
              <w:t>fle.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A337AD" w:rsidRDefault="00A337AD">
            <w:pPr>
              <w:spacing w:before="3" w:line="120" w:lineRule="exact"/>
              <w:rPr>
                <w:sz w:val="12"/>
                <w:szCs w:val="12"/>
              </w:rPr>
            </w:pPr>
          </w:p>
          <w:p w:rsidR="00A337AD" w:rsidRDefault="00553C08">
            <w:pPr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Dynamic: Cap Edge</w:t>
            </w:r>
          </w:p>
        </w:tc>
      </w:tr>
      <w:tr w:rsidR="00A337AD">
        <w:trPr>
          <w:trHeight w:hRule="exact" w:val="397"/>
        </w:trPr>
        <w:tc>
          <w:tcPr>
            <w:tcW w:w="28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5489C"/>
          </w:tcPr>
          <w:p w:rsidR="00A337AD" w:rsidRDefault="00A337AD"/>
        </w:tc>
        <w:tc>
          <w:tcPr>
            <w:tcW w:w="822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E0F3"/>
          </w:tcPr>
          <w:p w:rsidR="00A337AD" w:rsidRDefault="00A337AD">
            <w:pPr>
              <w:spacing w:before="9" w:line="100" w:lineRule="exact"/>
              <w:rPr>
                <w:sz w:val="11"/>
                <w:szCs w:val="11"/>
              </w:rPr>
            </w:pPr>
          </w:p>
          <w:p w:rsidR="00A337AD" w:rsidRDefault="00553C08">
            <w:pPr>
              <w:ind w:left="9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JsC15N_2</w:t>
            </w:r>
          </w:p>
        </w:tc>
        <w:tc>
          <w:tcPr>
            <w:tcW w:w="8164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AFE"/>
          </w:tcPr>
          <w:p w:rsidR="00A337AD" w:rsidRDefault="00553C08">
            <w:pPr>
              <w:spacing w:before="31"/>
              <w:ind w:left="5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Jensen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C15N</w:t>
            </w:r>
            <w:r>
              <w:rPr>
                <w:rFonts w:ascii="Arial" w:eastAsia="Arial" w:hAnsi="Arial" w:cs="Arial"/>
                <w:spacing w:val="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9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Vintage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Series,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50</w:t>
            </w:r>
            <w:r>
              <w:rPr>
                <w:rFonts w:ascii="Arial" w:eastAsia="Arial" w:hAnsi="Arial" w:cs="Arial"/>
                <w:spacing w:val="-11"/>
                <w:sz w:val="14"/>
                <w:szCs w:val="14"/>
              </w:rPr>
              <w:t>W</w:t>
            </w:r>
            <w:r>
              <w:rPr>
                <w:rFonts w:ascii="Arial" w:eastAsia="Arial" w:hAnsi="Arial" w:cs="Arial"/>
                <w:sz w:val="14"/>
                <w:szCs w:val="14"/>
              </w:rPr>
              <w:t>,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Ceramic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3"/>
                <w:sz w:val="14"/>
                <w:szCs w:val="14"/>
              </w:rPr>
              <w:t>Magnet.</w:t>
            </w:r>
          </w:p>
          <w:p w:rsidR="00A337AD" w:rsidRDefault="00553C08">
            <w:pPr>
              <w:spacing w:line="160" w:lineRule="exact"/>
              <w:ind w:left="5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Vintage-style</w:t>
            </w:r>
            <w:r>
              <w:rPr>
                <w:rFonts w:ascii="Arial" w:eastAsia="Arial" w:hAnsi="Arial" w:cs="Arial"/>
                <w:spacing w:val="1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1x15</w:t>
            </w:r>
            <w:r>
              <w:rPr>
                <w:rFonts w:ascii="Arial" w:eastAsia="Arial" w:hAnsi="Arial" w:cs="Arial"/>
                <w:spacing w:val="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Bass</w:t>
            </w:r>
            <w:r>
              <w:rPr>
                <w:rFonts w:ascii="Arial" w:eastAsia="Arial" w:hAnsi="Arial" w:cs="Arial"/>
                <w:spacing w:val="4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Reflex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Ported</w:t>
            </w:r>
            <w:r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Enclosu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e,</w:t>
            </w:r>
            <w:r>
              <w:rPr>
                <w:rFonts w:ascii="Arial" w:eastAsia="Arial" w:hAnsi="Arial" w:cs="Arial"/>
                <w:spacing w:val="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with</w:t>
            </w:r>
            <w:r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1"</w:t>
            </w:r>
            <w:r>
              <w:rPr>
                <w:rFonts w:ascii="Arial" w:eastAsia="Arial" w:hAnsi="Arial" w:cs="Arial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Comp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ession</w:t>
            </w:r>
            <w:r>
              <w:rPr>
                <w:rFonts w:ascii="Arial" w:eastAsia="Arial" w:hAnsi="Arial" w:cs="Arial"/>
                <w:spacing w:val="18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Drive</w:t>
            </w:r>
            <w:r>
              <w:rPr>
                <w:rFonts w:ascii="Arial" w:eastAsia="Arial" w:hAnsi="Arial" w:cs="Arial"/>
                <w:spacing w:val="-1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.</w:t>
            </w:r>
            <w:r>
              <w:rPr>
                <w:rFonts w:ascii="Arial" w:eastAsia="Arial" w:hAnsi="Arial" w:cs="Arial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Bi</w:t>
            </w:r>
            <w:r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ch</w:t>
            </w:r>
            <w:r>
              <w:rPr>
                <w:rFonts w:ascii="Arial" w:eastAsia="Arial" w:hAnsi="Arial" w:cs="Arial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Plywood</w:t>
            </w:r>
            <w:r>
              <w:rPr>
                <w:rFonts w:ascii="Arial" w:eastAsia="Arial" w:hAnsi="Arial" w:cs="Arial"/>
                <w:spacing w:val="1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cabinet</w:t>
            </w:r>
            <w:r>
              <w:rPr>
                <w:rFonts w:ascii="Arial" w:eastAsia="Arial" w:hAnsi="Arial" w:cs="Arial"/>
                <w:spacing w:val="1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and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4"/>
                <w:sz w:val="14"/>
                <w:szCs w:val="14"/>
              </w:rPr>
              <w:t>ba</w:t>
            </w:r>
            <w:r>
              <w:rPr>
                <w:rFonts w:ascii="Arial" w:eastAsia="Arial" w:hAnsi="Arial" w:cs="Arial"/>
                <w:spacing w:val="-3"/>
                <w:w w:val="104"/>
                <w:sz w:val="14"/>
                <w:szCs w:val="14"/>
              </w:rPr>
              <w:t>f</w:t>
            </w:r>
            <w:r>
              <w:rPr>
                <w:rFonts w:ascii="Arial" w:eastAsia="Arial" w:hAnsi="Arial" w:cs="Arial"/>
                <w:w w:val="101"/>
                <w:sz w:val="14"/>
                <w:szCs w:val="14"/>
              </w:rPr>
              <w:t>fle.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AFE"/>
          </w:tcPr>
          <w:p w:rsidR="00A337AD" w:rsidRDefault="00553C08">
            <w:pPr>
              <w:spacing w:before="42"/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Dynamic: Cap Edge</w:t>
            </w:r>
          </w:p>
          <w:p w:rsidR="00A337AD" w:rsidRDefault="00553C08">
            <w:pPr>
              <w:spacing w:before="22"/>
              <w:ind w:left="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Condenser: </w:t>
            </w:r>
            <w:r>
              <w:rPr>
                <w:rFonts w:ascii="Arial" w:eastAsia="Arial" w:hAnsi="Arial" w:cs="Arial"/>
                <w:spacing w:val="-13"/>
                <w:sz w:val="12"/>
                <w:szCs w:val="12"/>
              </w:rPr>
              <w:t>T</w:t>
            </w:r>
            <w:r>
              <w:rPr>
                <w:rFonts w:ascii="Arial" w:eastAsia="Arial" w:hAnsi="Arial" w:cs="Arial"/>
                <w:sz w:val="12"/>
                <w:szCs w:val="12"/>
              </w:rPr>
              <w:t>weeter</w:t>
            </w:r>
          </w:p>
        </w:tc>
      </w:tr>
    </w:tbl>
    <w:p w:rsidR="00A337AD" w:rsidRDefault="00A337AD">
      <w:pPr>
        <w:spacing w:before="1" w:line="100" w:lineRule="exact"/>
        <w:rPr>
          <w:sz w:val="10"/>
          <w:szCs w:val="10"/>
        </w:rPr>
      </w:pPr>
    </w:p>
    <w:p w:rsidR="00A337AD" w:rsidRDefault="00553C08">
      <w:pPr>
        <w:ind w:right="107"/>
        <w:jc w:val="right"/>
        <w:rPr>
          <w:rFonts w:ascii="Arial" w:eastAsia="Arial" w:hAnsi="Arial" w:cs="Arial"/>
          <w:sz w:val="11"/>
          <w:szCs w:val="11"/>
        </w:rPr>
      </w:pPr>
      <w:r>
        <w:pict>
          <v:group id="_x0000_s1026" style="position:absolute;left:0;text-align:left;margin-left:28.2pt;margin-top:-615.35pt;width:541pt;height:610.45pt;z-index:-251658240;mso-position-horizontal-relative:page" coordorigin="564,-12307" coordsize="10820,12209">
            <v:shape id="_x0000_s1054" style="position:absolute;left:574;top:-12297;width:10800;height:12189" coordorigin="574,-12297" coordsize="10800,12189" path="m574,-10426r,10318l857,-108r,-11905l11374,-12013r,-284l574,-12297r,1871xe" fillcolor="#25489c" stroked="f">
              <v:path arrowok="t"/>
            </v:shape>
            <v:shape id="_x0000_s1053" style="position:absolute;left:857;top:-12013;width:822;height:11906" coordorigin="857,-12013" coordsize="822,11906" path="m857,-10426r,10318l1680,-108r,-11905l857,-12013r,1587xe" fillcolor="#d2e0f3" stroked="f">
              <v:path arrowok="t"/>
            </v:shape>
            <v:shape id="_x0000_s1052" style="position:absolute;left:1680;top:-12013;width:9694;height:11906" coordorigin="1680,-12013" coordsize="9694,11906" path="m9843,-108r1531,l11374,-505r-9694,l1680,-108r8163,xe" fillcolor="#f5fafe" stroked="f">
              <v:path arrowok="t"/>
            </v:shape>
            <v:shape id="_x0000_s1051" style="position:absolute;left:1680;top:-12013;width:9694;height:11906" coordorigin="1680,-12013" coordsize="9694,11906" path="m9843,-8839r1531,l11374,-9235r-1531,l9843,-8839xe" fillcolor="#f5fafe" stroked="f">
              <v:path arrowok="t"/>
            </v:shape>
            <v:shape id="_x0000_s1050" style="position:absolute;left:1680;top:-12013;width:9694;height:11906" coordorigin="1680,-12013" coordsize="9694,11906" path="m11374,-6457l9843,-6854r,397l11374,-6457xe" fillcolor="#f5fafe" stroked="f">
              <v:path arrowok="t"/>
            </v:shape>
            <v:shape id="_x0000_s1049" style="position:absolute;left:1680;top:-12013;width:9694;height:11906" coordorigin="1680,-12013" coordsize="9694,11906" path="m11374,-11220r-1531,-396l9843,-11220r1531,xe" fillcolor="#f5fafe" stroked="f">
              <v:path arrowok="t"/>
            </v:shape>
            <v:shape id="_x0000_s1048" style="position:absolute;left:1680;top:-12013;width:9694;height:11906" coordorigin="1680,-12013" coordsize="9694,11906" path="m11374,-11220r,-793l1680,-12013r,793l9843,-11220r,-396l11374,-11220xe" fillcolor="#f5fafe" stroked="f">
              <v:path arrowok="t"/>
            </v:shape>
            <v:shape id="_x0000_s1047" style="position:absolute;left:1680;top:-12013;width:9694;height:11906" coordorigin="1680,-12013" coordsize="9694,11906" path="m9843,-10823r-8163,l1680,-10426r9694,l11374,-10823r-1531,xe" fillcolor="#f5fafe" stroked="f">
              <v:path arrowok="t"/>
            </v:shape>
            <v:shape id="_x0000_s1046" style="position:absolute;left:1680;top:-12013;width:9694;height:11906" coordorigin="1680,-12013" coordsize="9694,11906" path="m9843,-9632r-8163,l1680,-8839r8163,l9843,-9235r1531,l11374,-9632r-1531,xe" fillcolor="#f5fafe" stroked="f">
              <v:path arrowok="t"/>
            </v:shape>
            <v:shape id="_x0000_s1045" style="position:absolute;left:1680;top:-12013;width:9694;height:11906" coordorigin="1680,-12013" coordsize="9694,11906" path="m9843,-8442r-8163,l1680,-8045r9694,l11374,-8442r-1531,xe" fillcolor="#f5fafe" stroked="f">
              <v:path arrowok="t"/>
            </v:shape>
            <v:shape id="_x0000_s1044" style="position:absolute;left:1680;top:-12013;width:9694;height:11906" coordorigin="1680,-12013" coordsize="9694,11906" path="m11374,-6457r,-794l1680,-7251r,794l9843,-6457r,-397l11374,-6457xe" fillcolor="#f5fafe" stroked="f">
              <v:path arrowok="t"/>
            </v:shape>
            <v:shape id="_x0000_s1043" style="position:absolute;left:1680;top:-12013;width:9694;height:11906" coordorigin="1680,-12013" coordsize="9694,11906" path="m9843,-5267r1531,l11374,-5664r-9694,l1680,-5267r8163,xe" fillcolor="#f5fafe" stroked="f">
              <v:path arrowok="t"/>
            </v:shape>
            <v:shape id="_x0000_s1042" style="position:absolute;left:1680;top:-12013;width:9694;height:11906" coordorigin="1680,-12013" coordsize="9694,11906" path="m9843,-4870r-8163,l1680,-4473r9694,l11374,-4870r-1531,xe" fillcolor="#f5fafe" stroked="f">
              <v:path arrowok="t"/>
            </v:shape>
            <v:shape id="_x0000_s1041" style="position:absolute;left:1680;top:-12013;width:9694;height:11906" coordorigin="1680,-12013" coordsize="9694,11906" path="m1680,-4076r,793l9843,-3283r,-793l1680,-4076xe" fillcolor="#f5fafe" stroked="f">
              <v:path arrowok="t"/>
            </v:shape>
            <v:shape id="_x0000_s1040" style="position:absolute;left:1680;top:-12013;width:9694;height:11906" coordorigin="1680,-12013" coordsize="9694,11906" path="m9843,-2886r-8163,l1680,-2489r9694,l11374,-2886r-1531,xe" fillcolor="#f5fafe" stroked="f">
              <v:path arrowok="t"/>
            </v:shape>
            <v:shape id="_x0000_s1039" style="position:absolute;left:1680;top:-12013;width:9694;height:11906" coordorigin="1680,-12013" coordsize="9694,11906" path="m9843,-1695r1531,l11374,-2092r-9694,l1680,-1695r8163,xe" fillcolor="#f5fafe" stroked="f">
              <v:path arrowok="t"/>
            </v:shape>
            <v:shape id="_x0000_s1038" style="position:absolute;left:1680;top:-12013;width:9694;height:11906" coordorigin="1680,-12013" coordsize="9694,11906" path="m9843,-901r1531,l11374,-1298r-9694,l1680,-901r8163,xe" fillcolor="#f5fafe" stroked="f">
              <v:path arrowok="t"/>
            </v:shape>
            <v:shape id="_x0000_s1037" style="position:absolute;left:9843;top:-10426;width:1531;height:397" coordorigin="9843,-10426" coordsize="1531,397" path="m9843,-10426r,397l11374,-10029r,-397l9843,-10426xe" stroked="f">
              <v:path arrowok="t"/>
            </v:shape>
            <v:shape id="_x0000_s1036" style="position:absolute;left:9843;top:-8839;width:1531;height:397" coordorigin="9843,-8839" coordsize="1531,397" path="m9843,-8839r,397l11374,-8442r,-397l9843,-8839xe" stroked="f">
              <v:path arrowok="t"/>
            </v:shape>
            <v:shape id="_x0000_s1035" style="position:absolute;left:9843;top:-5267;width:1531;height:397" coordorigin="9843,-5267" coordsize="1531,397" path="m9843,-5267r,397l11374,-4870r,-397l9843,-5267xe" stroked="f">
              <v:path arrowok="t"/>
            </v:shape>
            <v:shape id="_x0000_s1034" style="position:absolute;left:9843;top:-4473;width:1531;height:1587" coordorigin="9843,-4473" coordsize="1531,1587" path="m9843,-3283r,397l11374,-2886r,-1587l9843,-4473r,1190xe" stroked="f">
              <v:path arrowok="t"/>
            </v:shape>
            <v:shape id="_x0000_s1033" style="position:absolute;left:9843;top:-2489;width:1531;height:397" coordorigin="9843,-2489" coordsize="1531,397" path="m9843,-2489r,397l11374,-2092r,-397l9843,-2489xe" stroked="f">
              <v:path arrowok="t"/>
            </v:shape>
            <v:shape id="_x0000_s1032" style="position:absolute;left:9843;top:-1695;width:1531;height:397" coordorigin="9843,-1695" coordsize="1531,397" path="m9843,-1695r,397l11374,-1298r,-397l9843,-1695xe" stroked="f">
              <v:path arrowok="t"/>
            </v:shape>
            <v:shape id="_x0000_s1031" style="position:absolute;left:9843;top:-902;width:1531;height:397" coordorigin="9843,-902" coordsize="1531,397" path="m9843,-902r,397l11374,-505r,-397l9843,-902xe" stroked="f">
              <v:path arrowok="t"/>
            </v:shape>
            <v:shape id="_x0000_s1030" style="position:absolute;left:9843;top:-8045;width:1531;height:794" coordorigin="9843,-8045" coordsize="1531,794" path="m9843,-7251r1531,l11374,-8045r-1531,l9843,-7251xe" stroked="f">
              <v:path arrowok="t"/>
            </v:shape>
            <v:shape id="_x0000_s1029" style="position:absolute;left:9843;top:-6457;width:1531;height:794" coordorigin="9843,-6457" coordsize="1531,794" path="m9843,-5664r1531,l11374,-6457r-1531,l9843,-5664xe" stroked="f">
              <v:path arrowok="t"/>
            </v:shape>
            <v:shape id="_x0000_s1028" style="position:absolute;left:9843;top:-11220;width:1531;height:397" coordorigin="9843,-11220" coordsize="1531,397" path="m9843,-11220r,397l11374,-10823r,-397l9843,-11220xe" stroked="f">
              <v:path arrowok="t"/>
            </v:shape>
            <v:shape id="_x0000_s1027" style="position:absolute;left:9843;top:-10029;width:1531;height:397" coordorigin="9843,-10029" coordsize="1531,397" path="m9843,-10029r,397l11374,-9632r,-397l9843,-10029xe" stroked="f">
              <v:path arrowok="t"/>
            </v:shape>
            <w10:wrap anchorx="page"/>
          </v:group>
        </w:pict>
      </w:r>
    </w:p>
    <w:sectPr w:rsidR="00A337AD">
      <w:type w:val="continuous"/>
      <w:pgSz w:w="11920" w:h="16840"/>
      <w:pgMar w:top="1040" w:right="120" w:bottom="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F914A8"/>
    <w:multiLevelType w:val="multilevel"/>
    <w:tmpl w:val="61380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A337AD"/>
    <w:rsid w:val="00553C08"/>
    <w:rsid w:val="00A3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722</Words>
  <Characters>4119</Characters>
  <Application>Microsoft Office Word</Application>
  <DocSecurity>0</DocSecurity>
  <Lines>34</Lines>
  <Paragraphs>9</Paragraphs>
  <ScaleCrop>false</ScaleCrop>
  <Company/>
  <LinksUpToDate>false</LinksUpToDate>
  <CharactersWithSpaces>4832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ECS</cp:lastModifiedBy>
  <cp:revision>2</cp:revision>
  <dcterms:created xsi:type="dcterms:W3CDTF">2023-04-14T03:15:00Z</dcterms:created>
  <dcterms:modified xsi:type="dcterms:W3CDTF">2023-04-14T03:18:00Z</dcterms:modified>
</cp:coreProperties>
</file>